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68730" w14:textId="77777777" w:rsidR="003D37CC" w:rsidRPr="0066335E" w:rsidRDefault="003D37CC">
      <w:pPr>
        <w:jc w:val="center"/>
        <w:rPr>
          <w:rFonts w:ascii="Garamond" w:hAnsi="Garamond" w:cstheme="minorHAnsi"/>
          <w:b/>
          <w:sz w:val="18"/>
          <w:szCs w:val="18"/>
        </w:rPr>
      </w:pPr>
      <w:r w:rsidRPr="0066335E">
        <w:rPr>
          <w:rFonts w:ascii="Garamond" w:hAnsi="Garamond" w:cstheme="minorHAnsi"/>
          <w:b/>
          <w:sz w:val="18"/>
          <w:szCs w:val="18"/>
        </w:rPr>
        <w:t>KARTA PRZEDMIOTU</w:t>
      </w:r>
    </w:p>
    <w:tbl>
      <w:tblPr>
        <w:tblW w:w="9944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2983"/>
        <w:gridCol w:w="1276"/>
        <w:gridCol w:w="5685"/>
      </w:tblGrid>
      <w:tr w:rsidR="00B8165B" w:rsidRPr="0066335E" w14:paraId="0B0C28E5" w14:textId="77777777" w:rsidTr="00EB0964"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D00D8" w14:textId="77777777" w:rsidR="003D37CC" w:rsidRPr="0066335E" w:rsidRDefault="003D37CC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Kod przedmiotu</w:t>
            </w:r>
          </w:p>
        </w:tc>
        <w:tc>
          <w:tcPr>
            <w:tcW w:w="6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D65875" w14:textId="77777777" w:rsidR="003D37CC" w:rsidRPr="0066335E" w:rsidRDefault="008E667D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0</w:t>
            </w:r>
            <w:r w:rsidR="00672F31" w:rsidRPr="0066335E">
              <w:rPr>
                <w:rFonts w:ascii="Garamond" w:hAnsi="Garamond" w:cstheme="minorHAnsi"/>
                <w:b/>
                <w:sz w:val="18"/>
                <w:szCs w:val="18"/>
              </w:rPr>
              <w:t>215</w:t>
            </w: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-3EDUM-2.0</w:t>
            </w:r>
            <w:r w:rsidR="00672F31" w:rsidRPr="0066335E">
              <w:rPr>
                <w:rFonts w:ascii="Garamond" w:hAnsi="Garamond" w:cstheme="minorHAnsi"/>
                <w:b/>
                <w:sz w:val="18"/>
                <w:szCs w:val="18"/>
              </w:rPr>
              <w:t>4</w:t>
            </w: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-D</w:t>
            </w:r>
          </w:p>
        </w:tc>
      </w:tr>
      <w:tr w:rsidR="00B8165B" w:rsidRPr="0066335E" w14:paraId="3E1B18F3" w14:textId="77777777" w:rsidTr="00EB0964"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988FE" w14:textId="77777777" w:rsidR="003D37CC" w:rsidRPr="0066335E" w:rsidRDefault="003D37CC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Nazwa przedmiotu w języku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597421" w14:textId="77777777" w:rsidR="003D37CC" w:rsidRPr="0066335E" w:rsidRDefault="003D37CC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polskim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8F991" w14:textId="77777777" w:rsidR="003D37CC" w:rsidRPr="0066335E" w:rsidRDefault="003D37CC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Dyrygowanie</w:t>
            </w:r>
          </w:p>
        </w:tc>
      </w:tr>
      <w:tr w:rsidR="00B8165B" w:rsidRPr="0066335E" w14:paraId="5D287D7A" w14:textId="77777777" w:rsidTr="00EB0964"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903FC" w14:textId="77777777" w:rsidR="003D37CC" w:rsidRPr="0066335E" w:rsidRDefault="003D37CC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AAEFD" w14:textId="77777777" w:rsidR="003D37CC" w:rsidRPr="0066335E" w:rsidRDefault="003D37CC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angielskim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814F2" w14:textId="77777777" w:rsidR="003D37CC" w:rsidRPr="0066335E" w:rsidRDefault="003D37CC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Conducting</w:t>
            </w:r>
          </w:p>
        </w:tc>
      </w:tr>
    </w:tbl>
    <w:p w14:paraId="75628AEE" w14:textId="77777777" w:rsidR="003D37CC" w:rsidRPr="0066335E" w:rsidRDefault="008E667D" w:rsidP="008E667D">
      <w:pPr>
        <w:tabs>
          <w:tab w:val="left" w:pos="1250"/>
        </w:tabs>
        <w:rPr>
          <w:rFonts w:ascii="Garamond" w:hAnsi="Garamond" w:cstheme="minorHAnsi"/>
          <w:sz w:val="18"/>
          <w:szCs w:val="18"/>
        </w:rPr>
      </w:pPr>
      <w:r w:rsidRPr="0066335E">
        <w:rPr>
          <w:rFonts w:ascii="Garamond" w:hAnsi="Garamond" w:cstheme="minorHAnsi"/>
          <w:sz w:val="18"/>
          <w:szCs w:val="18"/>
        </w:rPr>
        <w:tab/>
      </w:r>
    </w:p>
    <w:p w14:paraId="6078D5F4" w14:textId="77777777" w:rsidR="008E667D" w:rsidRPr="0066335E" w:rsidRDefault="008E667D" w:rsidP="008E667D">
      <w:pPr>
        <w:numPr>
          <w:ilvl w:val="0"/>
          <w:numId w:val="3"/>
        </w:numPr>
        <w:rPr>
          <w:rFonts w:ascii="Garamond" w:hAnsi="Garamond" w:cstheme="minorHAnsi"/>
          <w:b/>
          <w:sz w:val="18"/>
          <w:szCs w:val="18"/>
        </w:rPr>
      </w:pPr>
      <w:r w:rsidRPr="0066335E">
        <w:rPr>
          <w:rFonts w:ascii="Garamond" w:hAnsi="Garamond" w:cstheme="minorHAnsi"/>
          <w:b/>
          <w:sz w:val="18"/>
          <w:szCs w:val="18"/>
        </w:rPr>
        <w:t>USYTUOWANIE PRZEDMIOTU W SYSTEMIE STUDIÓW</w:t>
      </w:r>
    </w:p>
    <w:tbl>
      <w:tblPr>
        <w:tblW w:w="992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90"/>
        <w:gridCol w:w="5538"/>
      </w:tblGrid>
      <w:tr w:rsidR="008E667D" w:rsidRPr="0066335E" w14:paraId="47C94DF4" w14:textId="77777777" w:rsidTr="00EF63B7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4D779" w14:textId="77777777" w:rsidR="008E667D" w:rsidRPr="0066335E" w:rsidRDefault="008E667D" w:rsidP="00EF63B7">
            <w:pPr>
              <w:snapToGrid w:val="0"/>
              <w:ind w:left="317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AEAAA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8E667D" w:rsidRPr="0066335E" w14:paraId="70AE7AE7" w14:textId="77777777" w:rsidTr="00EF63B7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06D73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1.2. Forma studiów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38628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Studia stacjonarne</w:t>
            </w:r>
          </w:p>
        </w:tc>
      </w:tr>
      <w:tr w:rsidR="008E667D" w:rsidRPr="0066335E" w14:paraId="1E440461" w14:textId="77777777" w:rsidTr="00EF63B7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ADEFF8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1.3. Poziom studiów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DBE744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Studia I stopnia</w:t>
            </w:r>
          </w:p>
        </w:tc>
      </w:tr>
      <w:tr w:rsidR="008E667D" w:rsidRPr="0066335E" w14:paraId="77ECA776" w14:textId="77777777" w:rsidTr="00EF63B7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68CD90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1.4. Profil studiów*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2DC5C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Ogólnoakademicki</w:t>
            </w:r>
          </w:p>
        </w:tc>
      </w:tr>
      <w:tr w:rsidR="008E667D" w:rsidRPr="0066335E" w14:paraId="5F3D7145" w14:textId="77777777" w:rsidTr="00EF63B7">
        <w:trPr>
          <w:trHeight w:val="231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1453D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A1A3C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dr hab. prof. UJK Ewa Robak</w:t>
            </w:r>
          </w:p>
        </w:tc>
      </w:tr>
      <w:tr w:rsidR="008E667D" w:rsidRPr="0066335E" w14:paraId="39F1BF0C" w14:textId="77777777" w:rsidTr="00EF63B7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2F5F79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5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E8504" w14:textId="77777777" w:rsidR="008E667D" w:rsidRPr="0066335E" w:rsidRDefault="00000000" w:rsidP="003C45FC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hyperlink r:id="rId5" w:history="1">
              <w:r w:rsidR="008E667D" w:rsidRPr="0066335E">
                <w:rPr>
                  <w:rStyle w:val="Hipercze"/>
                  <w:rFonts w:ascii="Garamond" w:hAnsi="Garamond" w:cstheme="minorHAnsi"/>
                  <w:sz w:val="18"/>
                  <w:szCs w:val="18"/>
                </w:rPr>
                <w:t>ewa.robak@ujk.edu.pl</w:t>
              </w:r>
            </w:hyperlink>
          </w:p>
        </w:tc>
      </w:tr>
    </w:tbl>
    <w:p w14:paraId="0A3B0BF9" w14:textId="77777777" w:rsidR="008E667D" w:rsidRPr="0066335E" w:rsidRDefault="008E667D" w:rsidP="008E667D">
      <w:pPr>
        <w:rPr>
          <w:rFonts w:ascii="Garamond" w:hAnsi="Garamond" w:cstheme="minorHAnsi"/>
          <w:sz w:val="18"/>
          <w:szCs w:val="18"/>
        </w:rPr>
      </w:pPr>
    </w:p>
    <w:p w14:paraId="1647166B" w14:textId="77777777" w:rsidR="008E667D" w:rsidRPr="0066335E" w:rsidRDefault="008E667D" w:rsidP="008E667D">
      <w:pPr>
        <w:numPr>
          <w:ilvl w:val="0"/>
          <w:numId w:val="3"/>
        </w:numPr>
        <w:rPr>
          <w:rFonts w:ascii="Garamond" w:hAnsi="Garamond" w:cstheme="minorHAnsi"/>
          <w:b/>
          <w:sz w:val="18"/>
          <w:szCs w:val="18"/>
        </w:rPr>
      </w:pPr>
      <w:r w:rsidRPr="0066335E">
        <w:rPr>
          <w:rFonts w:ascii="Garamond" w:hAnsi="Garamond" w:cstheme="minorHAnsi"/>
          <w:b/>
          <w:sz w:val="18"/>
          <w:szCs w:val="18"/>
        </w:rPr>
        <w:t>OGÓLNA CHARAKTERYSTYKA PRZEDMIOTU</w:t>
      </w:r>
    </w:p>
    <w:tbl>
      <w:tblPr>
        <w:tblW w:w="992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  <w:gridCol w:w="5250"/>
      </w:tblGrid>
      <w:tr w:rsidR="008E667D" w:rsidRPr="0066335E" w14:paraId="385976FD" w14:textId="77777777" w:rsidTr="00EF63B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3BADF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94D91A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polski</w:t>
            </w:r>
          </w:p>
        </w:tc>
      </w:tr>
      <w:tr w:rsidR="008E667D" w:rsidRPr="0066335E" w14:paraId="0662A9C0" w14:textId="77777777" w:rsidTr="00EF63B7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698C2" w14:textId="77777777" w:rsidR="008E667D" w:rsidRPr="0066335E" w:rsidRDefault="008E667D" w:rsidP="003C45FC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5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F23F1" w14:textId="28C96FE4" w:rsidR="008E667D" w:rsidRPr="0066335E" w:rsidRDefault="006F3B22" w:rsidP="003C45FC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podstawowa wiedza i umiejętności z dyrygowania</w:t>
            </w:r>
          </w:p>
        </w:tc>
      </w:tr>
    </w:tbl>
    <w:p w14:paraId="1216CC05" w14:textId="77777777" w:rsidR="008E667D" w:rsidRPr="0066335E" w:rsidRDefault="008E667D" w:rsidP="008E667D">
      <w:pPr>
        <w:rPr>
          <w:rFonts w:ascii="Garamond" w:hAnsi="Garamond" w:cstheme="minorHAnsi"/>
          <w:sz w:val="18"/>
          <w:szCs w:val="18"/>
        </w:rPr>
      </w:pPr>
    </w:p>
    <w:p w14:paraId="0F9DA82C" w14:textId="77777777" w:rsidR="003D37CC" w:rsidRPr="0066335E" w:rsidRDefault="008E667D" w:rsidP="00D05A8D">
      <w:pPr>
        <w:numPr>
          <w:ilvl w:val="0"/>
          <w:numId w:val="3"/>
        </w:numPr>
        <w:rPr>
          <w:rFonts w:ascii="Garamond" w:hAnsi="Garamond" w:cstheme="minorHAnsi"/>
          <w:b/>
          <w:sz w:val="18"/>
          <w:szCs w:val="18"/>
        </w:rPr>
      </w:pPr>
      <w:r w:rsidRPr="0066335E">
        <w:rPr>
          <w:rFonts w:ascii="Garamond" w:hAnsi="Garamond" w:cstheme="minorHAnsi"/>
          <w:b/>
          <w:sz w:val="18"/>
          <w:szCs w:val="18"/>
        </w:rPr>
        <w:t>SZCZEGÓŁOWA CHARAKTERYSTYKA PRZEDMIOTU</w:t>
      </w:r>
    </w:p>
    <w:tbl>
      <w:tblPr>
        <w:tblW w:w="9944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434"/>
        <w:gridCol w:w="1418"/>
        <w:gridCol w:w="7092"/>
      </w:tblGrid>
      <w:tr w:rsidR="00D05A8D" w:rsidRPr="0066335E" w14:paraId="21FCA363" w14:textId="77777777" w:rsidTr="00EB0964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956FC" w14:textId="77777777" w:rsidR="00D05A8D" w:rsidRPr="0066335E" w:rsidRDefault="00D05A8D" w:rsidP="00D05A8D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AC176" w14:textId="77777777" w:rsidR="00D05A8D" w:rsidRPr="0066335E" w:rsidRDefault="00BA7713" w:rsidP="00D05A8D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Ćwiczenia </w:t>
            </w:r>
          </w:p>
        </w:tc>
      </w:tr>
      <w:tr w:rsidR="00D05A8D" w:rsidRPr="0066335E" w14:paraId="0B8329DA" w14:textId="77777777" w:rsidTr="00EB0964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4C66F" w14:textId="77777777" w:rsidR="00D05A8D" w:rsidRPr="0066335E" w:rsidRDefault="00D05A8D" w:rsidP="00D05A8D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D7660" w14:textId="77777777" w:rsidR="00D05A8D" w:rsidRPr="0066335E" w:rsidRDefault="00D05A8D" w:rsidP="00D05A8D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Zajęcia realizowane w pomieszczeniach dydaktycznych UJK</w:t>
            </w:r>
          </w:p>
        </w:tc>
      </w:tr>
      <w:tr w:rsidR="00D05A8D" w:rsidRPr="0066335E" w14:paraId="2FA80222" w14:textId="77777777" w:rsidTr="00EB0964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95607" w14:textId="77777777" w:rsidR="00D05A8D" w:rsidRPr="0066335E" w:rsidRDefault="00D05A8D" w:rsidP="00D05A8D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62F79" w14:textId="740887BC" w:rsidR="00D05A8D" w:rsidRPr="0066335E" w:rsidRDefault="00D05A8D" w:rsidP="00D05A8D">
            <w:p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Zaliczenie z oceną</w:t>
            </w:r>
            <w:r w:rsidR="00BA7713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="00BF10D9" w:rsidRPr="0066335E">
              <w:rPr>
                <w:rFonts w:ascii="Garamond" w:hAnsi="Garamond" w:cstheme="minorHAnsi"/>
                <w:sz w:val="18"/>
                <w:szCs w:val="18"/>
              </w:rPr>
              <w:t>(</w:t>
            </w:r>
            <w:proofErr w:type="spellStart"/>
            <w:r w:rsidR="00BA7713" w:rsidRPr="0066335E">
              <w:rPr>
                <w:rFonts w:ascii="Garamond" w:hAnsi="Garamond" w:cstheme="minorHAnsi"/>
                <w:sz w:val="18"/>
                <w:szCs w:val="18"/>
              </w:rPr>
              <w:t>sem</w:t>
            </w:r>
            <w:proofErr w:type="spellEnd"/>
            <w:r w:rsidR="00BA7713" w:rsidRPr="0066335E">
              <w:rPr>
                <w:rFonts w:ascii="Garamond" w:hAnsi="Garamond" w:cstheme="minorHAnsi"/>
                <w:sz w:val="18"/>
                <w:szCs w:val="18"/>
              </w:rPr>
              <w:t>. 2</w:t>
            </w:r>
            <w:r w:rsidR="00AA5F07" w:rsidRPr="0066335E">
              <w:rPr>
                <w:rFonts w:ascii="Garamond" w:hAnsi="Garamond" w:cstheme="minorHAnsi"/>
                <w:sz w:val="18"/>
                <w:szCs w:val="18"/>
              </w:rPr>
              <w:t>-4</w:t>
            </w:r>
            <w:r w:rsidR="00BF10D9" w:rsidRPr="0066335E">
              <w:rPr>
                <w:rFonts w:ascii="Garamond" w:hAnsi="Garamond" w:cstheme="minorHAnsi"/>
                <w:sz w:val="18"/>
                <w:szCs w:val="18"/>
              </w:rPr>
              <w:t>)</w:t>
            </w:r>
          </w:p>
        </w:tc>
      </w:tr>
      <w:tr w:rsidR="00D05A8D" w:rsidRPr="0066335E" w14:paraId="75F54CAC" w14:textId="77777777" w:rsidTr="00EB0964">
        <w:tc>
          <w:tcPr>
            <w:tcW w:w="2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AFA3" w14:textId="77777777" w:rsidR="00D05A8D" w:rsidRPr="0066335E" w:rsidRDefault="00D05A8D" w:rsidP="00D05A8D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 w:cstheme="minorHAnsi"/>
                <w:bCs/>
                <w:i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4799B" w14:textId="77777777" w:rsidR="00DF042A" w:rsidRPr="0066335E" w:rsidRDefault="00D05A8D" w:rsidP="00D05A8D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instruktaż, objaśnienie, opis</w:t>
            </w:r>
            <w:r w:rsidR="00DF042A" w:rsidRPr="0066335E">
              <w:rPr>
                <w:rFonts w:ascii="Garamond" w:hAnsi="Garamond" w:cstheme="minorHAnsi"/>
                <w:sz w:val="18"/>
                <w:szCs w:val="18"/>
              </w:rPr>
              <w:t xml:space="preserve">, 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ćwiczenia przedmiotowe, pokaz z opisem, </w:t>
            </w:r>
          </w:p>
          <w:p w14:paraId="25CE49E3" w14:textId="49AA3A89" w:rsidR="00D05A8D" w:rsidRPr="0066335E" w:rsidRDefault="00D05A8D" w:rsidP="00D05A8D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pokaz z instruktażem.</w:t>
            </w:r>
          </w:p>
        </w:tc>
      </w:tr>
      <w:tr w:rsidR="00B8165B" w:rsidRPr="0066335E" w14:paraId="477ECFEB" w14:textId="77777777" w:rsidTr="00EB0964">
        <w:tc>
          <w:tcPr>
            <w:tcW w:w="1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B6010" w14:textId="77777777" w:rsidR="003D37CC" w:rsidRPr="0066335E" w:rsidRDefault="003D37CC">
            <w:pPr>
              <w:numPr>
                <w:ilvl w:val="1"/>
                <w:numId w:val="3"/>
              </w:numPr>
              <w:snapToGrid w:val="0"/>
              <w:ind w:left="426" w:hanging="426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Wykaz literatury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13023" w14:textId="77777777" w:rsidR="003D37CC" w:rsidRPr="0066335E" w:rsidRDefault="003D37CC">
            <w:pPr>
              <w:snapToGrid w:val="0"/>
              <w:ind w:left="426" w:hanging="392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podstawowa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07EE3" w14:textId="77777777" w:rsidR="00F128CB" w:rsidRPr="0066335E" w:rsidRDefault="00F128CB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 xml:space="preserve">M. Ł. Mazur, </w:t>
            </w:r>
            <w:r w:rsidRPr="0066335E">
              <w:rPr>
                <w:rFonts w:ascii="Garamond" w:hAnsi="Garamond" w:cstheme="minorHAnsi"/>
                <w:bCs/>
                <w:i/>
                <w:sz w:val="18"/>
                <w:szCs w:val="18"/>
                <w:lang w:eastAsia="pl-PL"/>
              </w:rPr>
              <w:t xml:space="preserve">Vademecum dyrygenta chóru, 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 xml:space="preserve">wyd. </w:t>
            </w:r>
            <w:proofErr w:type="spellStart"/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>Triangiel</w:t>
            </w:r>
            <w:proofErr w:type="spellEnd"/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 xml:space="preserve"> 2014</w:t>
            </w:r>
          </w:p>
          <w:p w14:paraId="37A0B1F1" w14:textId="0D9B9BD2" w:rsidR="00F03E48" w:rsidRPr="0066335E" w:rsidRDefault="0006299B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Cs/>
                <w:sz w:val="18"/>
                <w:szCs w:val="18"/>
              </w:rPr>
              <w:t xml:space="preserve">M. Wawruk., </w:t>
            </w:r>
            <w:proofErr w:type="spellStart"/>
            <w:r w:rsidR="00F03E48" w:rsidRPr="0066335E">
              <w:rPr>
                <w:rFonts w:ascii="Garamond" w:hAnsi="Garamond" w:cstheme="minorHAnsi"/>
                <w:i/>
                <w:sz w:val="18"/>
                <w:szCs w:val="18"/>
              </w:rPr>
              <w:t>Rytmetyka</w:t>
            </w:r>
            <w:proofErr w:type="spellEnd"/>
            <w:r w:rsidR="00F03E48" w:rsidRPr="0066335E">
              <w:rPr>
                <w:rFonts w:ascii="Garamond" w:hAnsi="Garamond" w:cstheme="minorHAnsi"/>
                <w:i/>
                <w:sz w:val="18"/>
                <w:szCs w:val="18"/>
              </w:rPr>
              <w:t xml:space="preserve"> chóralna w ćwiczeniach i podpowiedziach</w:t>
            </w:r>
            <w:r w:rsidR="00F03E48" w:rsidRPr="0066335E">
              <w:rPr>
                <w:rFonts w:ascii="Garamond" w:hAnsi="Garamond" w:cstheme="minorHAnsi"/>
                <w:sz w:val="18"/>
                <w:szCs w:val="18"/>
              </w:rPr>
              <w:t>, podręcznik, PWM Kraków, 2019</w:t>
            </w:r>
          </w:p>
          <w:p w14:paraId="2AD73E8C" w14:textId="77777777" w:rsidR="00F128CB" w:rsidRPr="0066335E" w:rsidRDefault="00F128CB" w:rsidP="00F128CB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 xml:space="preserve">J. Gałęska-Tritt,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  <w:lang w:eastAsia="pl-PL"/>
              </w:rPr>
              <w:t>Dzieci lubią śpiewać, a my razem z nimi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>, Poznań 2009</w:t>
            </w:r>
          </w:p>
          <w:p w14:paraId="1E874C17" w14:textId="67FA6256" w:rsidR="003D37CC" w:rsidRPr="0066335E" w:rsidRDefault="00370FBA" w:rsidP="003C031F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K. </w:t>
            </w:r>
            <w:r w:rsidR="00F128CB" w:rsidRPr="0066335E">
              <w:rPr>
                <w:rFonts w:ascii="Garamond" w:hAnsi="Garamond" w:cstheme="minorHAnsi"/>
                <w:sz w:val="18"/>
                <w:szCs w:val="18"/>
              </w:rPr>
              <w:t>Stankowska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,</w:t>
            </w:r>
            <w:r w:rsidR="00F128CB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="00F128CB" w:rsidRPr="0066335E">
              <w:rPr>
                <w:rFonts w:ascii="Garamond" w:hAnsi="Garamond" w:cstheme="minorHAnsi"/>
                <w:i/>
                <w:iCs/>
                <w:sz w:val="18"/>
                <w:szCs w:val="18"/>
              </w:rPr>
              <w:t>Chór w szkole</w:t>
            </w:r>
            <w:r w:rsidR="00F128CB" w:rsidRPr="0066335E">
              <w:rPr>
                <w:rFonts w:ascii="Garamond" w:hAnsi="Garamond" w:cstheme="minorHAnsi"/>
                <w:sz w:val="18"/>
                <w:szCs w:val="18"/>
              </w:rPr>
              <w:t>, WSiP W-</w:t>
            </w:r>
            <w:proofErr w:type="spellStart"/>
            <w:r w:rsidR="00F128CB" w:rsidRPr="0066335E">
              <w:rPr>
                <w:rFonts w:ascii="Garamond" w:hAnsi="Garamond" w:cstheme="minorHAnsi"/>
                <w:sz w:val="18"/>
                <w:szCs w:val="18"/>
              </w:rPr>
              <w:t>wa</w:t>
            </w:r>
            <w:proofErr w:type="spellEnd"/>
            <w:r w:rsidR="00F128CB" w:rsidRPr="0066335E">
              <w:rPr>
                <w:rFonts w:ascii="Garamond" w:hAnsi="Garamond" w:cstheme="minorHAnsi"/>
                <w:sz w:val="18"/>
                <w:szCs w:val="18"/>
              </w:rPr>
              <w:t xml:space="preserve"> 1988</w:t>
            </w:r>
          </w:p>
        </w:tc>
      </w:tr>
      <w:tr w:rsidR="00B8165B" w:rsidRPr="0066335E" w14:paraId="5EABDA04" w14:textId="77777777" w:rsidTr="00EB0964">
        <w:tc>
          <w:tcPr>
            <w:tcW w:w="1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B41BC" w14:textId="77777777" w:rsidR="003D37CC" w:rsidRPr="0066335E" w:rsidRDefault="003D37CC">
            <w:pPr>
              <w:snapToGrid w:val="0"/>
              <w:ind w:left="426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5C18E" w14:textId="77777777" w:rsidR="003D37CC" w:rsidRPr="0066335E" w:rsidRDefault="003D37CC">
            <w:pPr>
              <w:snapToGrid w:val="0"/>
              <w:ind w:left="426" w:hanging="392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uzupełniająca</w:t>
            </w:r>
          </w:p>
        </w:tc>
        <w:tc>
          <w:tcPr>
            <w:tcW w:w="7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F52E1" w14:textId="77777777" w:rsidR="00F128CB" w:rsidRPr="0066335E" w:rsidRDefault="00F128CB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Wybór literatury z różnych epok o zróżnicowanym stopniu trudności:</w:t>
            </w:r>
          </w:p>
          <w:p w14:paraId="7A0B69F6" w14:textId="77777777" w:rsidR="003D37CC" w:rsidRPr="0066335E" w:rsidRDefault="00F128CB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 xml:space="preserve">Z. Noskowski,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</w:rPr>
              <w:t>Cztery</w:t>
            </w:r>
            <w:r w:rsidR="00046D79"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</w:rPr>
              <w:t xml:space="preserve">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</w:rPr>
              <w:t>pory roku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>, PWM, Kraków 1985</w:t>
            </w:r>
          </w:p>
          <w:p w14:paraId="22ECF5AF" w14:textId="77777777" w:rsidR="009C5C64" w:rsidRPr="0066335E" w:rsidRDefault="003D37CC" w:rsidP="009C5C64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 xml:space="preserve">E. Rogalski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  <w:lang w:eastAsia="pl-PL"/>
              </w:rPr>
              <w:t xml:space="preserve">Społeczno-wychowawcza rola chóru szkolnego, 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>Bydgoszcz 1980</w:t>
            </w:r>
          </w:p>
          <w:p w14:paraId="779A0307" w14:textId="77777777" w:rsidR="003D37CC" w:rsidRPr="0066335E" w:rsidRDefault="003D37CC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 xml:space="preserve">S. Moniuszko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  <w:lang w:eastAsia="pl-PL"/>
              </w:rPr>
              <w:t>Pieśni wybrane na chór żeński, na chór mieszany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  <w:t>, Kraków 1978</w:t>
            </w:r>
          </w:p>
          <w:p w14:paraId="6A73162E" w14:textId="77777777" w:rsidR="003D37CC" w:rsidRPr="0066335E" w:rsidRDefault="003D37CC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 xml:space="preserve">S. Wiechowicz (oprac.)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</w:rPr>
              <w:t>Antologia muzyki chóralnej Renesansu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>, Kraków 1994</w:t>
            </w:r>
          </w:p>
          <w:p w14:paraId="5C26DF77" w14:textId="77777777" w:rsidR="003D37CC" w:rsidRPr="0066335E" w:rsidRDefault="003D37CC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 xml:space="preserve">Praca zbiór.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</w:rPr>
              <w:t xml:space="preserve">Ars choralis - Średniowiecze i Renesans, 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>AM Kraków 2010</w:t>
            </w:r>
          </w:p>
          <w:p w14:paraId="5A57C2A1" w14:textId="77777777" w:rsidR="00A7186E" w:rsidRPr="0066335E" w:rsidRDefault="00A7186E" w:rsidP="00A7186E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 xml:space="preserve">J. K. Lasocki,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</w:rPr>
              <w:t>Chór. Poradnik dla dyrygentów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>, Kraków 1970</w:t>
            </w:r>
          </w:p>
          <w:p w14:paraId="73D271A1" w14:textId="77777777" w:rsidR="00F03E48" w:rsidRPr="0066335E" w:rsidRDefault="00F128CB" w:rsidP="00F03E48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 xml:space="preserve">I. Pfeifer,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</w:rPr>
              <w:t xml:space="preserve">Śpiewajmy razem, 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>PWM Kraków 1987</w:t>
            </w:r>
          </w:p>
          <w:p w14:paraId="6B5E10D7" w14:textId="77777777" w:rsidR="00F128CB" w:rsidRPr="0066335E" w:rsidRDefault="00F03E48" w:rsidP="00F128CB">
            <w:pPr>
              <w:snapToGrid w:val="0"/>
              <w:rPr>
                <w:rFonts w:ascii="Garamond" w:hAnsi="Garamond" w:cstheme="minorHAnsi"/>
                <w:bCs/>
                <w:sz w:val="18"/>
                <w:szCs w:val="18"/>
                <w:lang w:val="en-US" w:eastAsia="pl-PL"/>
              </w:rPr>
            </w:pPr>
            <w:r w:rsidRPr="0066335E">
              <w:rPr>
                <w:rStyle w:val="medium-8"/>
                <w:rFonts w:ascii="Garamond" w:hAnsi="Garamond" w:cstheme="minorHAnsi"/>
                <w:i/>
                <w:sz w:val="18"/>
                <w:szCs w:val="18"/>
              </w:rPr>
              <w:t xml:space="preserve"> </w:t>
            </w:r>
            <w:r w:rsidRPr="0066335E">
              <w:rPr>
                <w:rStyle w:val="medium-8"/>
                <w:rFonts w:ascii="Garamond" w:hAnsi="Garamond" w:cstheme="minorHAnsi"/>
                <w:i/>
                <w:sz w:val="18"/>
                <w:szCs w:val="18"/>
                <w:lang w:val="en-US"/>
              </w:rPr>
              <w:t>The Cambridge Companion to Conducting</w:t>
            </w:r>
            <w:r w:rsidRPr="0066335E">
              <w:rPr>
                <w:rStyle w:val="medium-8"/>
                <w:rFonts w:ascii="Garamond" w:hAnsi="Garamond" w:cstheme="minorHAnsi"/>
                <w:sz w:val="18"/>
                <w:szCs w:val="18"/>
                <w:lang w:val="en-US"/>
              </w:rPr>
              <w:t>, Cambridge University Press, 201</w:t>
            </w:r>
            <w:r w:rsidR="000A016D" w:rsidRPr="0066335E">
              <w:rPr>
                <w:rStyle w:val="medium-8"/>
                <w:rFonts w:ascii="Garamond" w:hAnsi="Garamond" w:cstheme="minorHAnsi"/>
                <w:sz w:val="18"/>
                <w:szCs w:val="18"/>
                <w:lang w:val="en-US"/>
              </w:rPr>
              <w:t>3</w:t>
            </w:r>
          </w:p>
          <w:p w14:paraId="12B902C4" w14:textId="77777777" w:rsidR="00657667" w:rsidRPr="0066335E" w:rsidRDefault="00F128CB" w:rsidP="00046D79">
            <w:pPr>
              <w:snapToGrid w:val="0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 xml:space="preserve">J. K. Lasocki, </w:t>
            </w:r>
            <w:r w:rsidRPr="0066335E">
              <w:rPr>
                <w:rFonts w:ascii="Garamond" w:hAnsi="Garamond" w:cstheme="minorHAnsi"/>
                <w:bCs/>
                <w:i/>
                <w:iCs/>
                <w:sz w:val="18"/>
                <w:szCs w:val="18"/>
              </w:rPr>
              <w:t>Z Pieśnią na chór mieszany a cappella</w:t>
            </w:r>
            <w:r w:rsidRPr="0066335E">
              <w:rPr>
                <w:rFonts w:ascii="Garamond" w:hAnsi="Garamond" w:cstheme="minorHAnsi"/>
                <w:bCs/>
                <w:iCs/>
                <w:sz w:val="18"/>
                <w:szCs w:val="18"/>
              </w:rPr>
              <w:t xml:space="preserve">, </w:t>
            </w:r>
            <w:r w:rsidRPr="0066335E">
              <w:rPr>
                <w:rFonts w:ascii="Garamond" w:hAnsi="Garamond" w:cstheme="minorHAnsi"/>
                <w:bCs/>
                <w:sz w:val="18"/>
                <w:szCs w:val="18"/>
              </w:rPr>
              <w:t>z. I, II Kraków 1981, Partytury wokalne i wokalno-instrumentalne różnych wydawnictw w zależności od potrzeb i postępów w nauce studenta.</w:t>
            </w:r>
          </w:p>
        </w:tc>
      </w:tr>
    </w:tbl>
    <w:p w14:paraId="01D7A9DE" w14:textId="77777777" w:rsidR="00C81B59" w:rsidRPr="0066335E" w:rsidRDefault="00C81B59">
      <w:pPr>
        <w:rPr>
          <w:rFonts w:ascii="Garamond" w:hAnsi="Garamond" w:cstheme="minorHAnsi"/>
          <w:b/>
          <w:sz w:val="18"/>
          <w:szCs w:val="18"/>
        </w:rPr>
      </w:pPr>
    </w:p>
    <w:p w14:paraId="499C5807" w14:textId="77777777" w:rsidR="00C81B59" w:rsidRPr="0066335E" w:rsidRDefault="003D37CC" w:rsidP="00C81B59">
      <w:pPr>
        <w:numPr>
          <w:ilvl w:val="0"/>
          <w:numId w:val="3"/>
        </w:numPr>
        <w:rPr>
          <w:rFonts w:ascii="Garamond" w:hAnsi="Garamond" w:cstheme="minorHAnsi"/>
          <w:bCs/>
          <w:sz w:val="18"/>
          <w:szCs w:val="18"/>
        </w:rPr>
      </w:pPr>
      <w:r w:rsidRPr="0066335E">
        <w:rPr>
          <w:rFonts w:ascii="Garamond" w:hAnsi="Garamond" w:cstheme="minorHAnsi"/>
          <w:bCs/>
          <w:sz w:val="18"/>
          <w:szCs w:val="18"/>
        </w:rPr>
        <w:t xml:space="preserve">CELE, TREŚCI I EFEKTY </w:t>
      </w:r>
      <w:r w:rsidR="00B5147C" w:rsidRPr="0066335E">
        <w:rPr>
          <w:rFonts w:ascii="Garamond" w:hAnsi="Garamond" w:cstheme="minorHAnsi"/>
          <w:bCs/>
          <w:color w:val="000000"/>
          <w:sz w:val="18"/>
          <w:szCs w:val="18"/>
        </w:rPr>
        <w:t>UCZENIA SIĘ</w:t>
      </w:r>
    </w:p>
    <w:tbl>
      <w:tblPr>
        <w:tblW w:w="10637" w:type="dxa"/>
        <w:tblInd w:w="-6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95"/>
        <w:gridCol w:w="142"/>
      </w:tblGrid>
      <w:tr w:rsidR="00B8165B" w:rsidRPr="0066335E" w14:paraId="7C9C143D" w14:textId="77777777" w:rsidTr="00D2249F">
        <w:trPr>
          <w:gridAfter w:val="1"/>
          <w:wAfter w:w="142" w:type="dxa"/>
          <w:trHeight w:val="569"/>
        </w:trPr>
        <w:tc>
          <w:tcPr>
            <w:tcW w:w="10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E9EF19" w14:textId="77777777" w:rsidR="003D37CC" w:rsidRPr="0066335E" w:rsidRDefault="003D37CC">
            <w:pPr>
              <w:numPr>
                <w:ilvl w:val="1"/>
                <w:numId w:val="3"/>
              </w:num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Cele przedmiotu</w:t>
            </w:r>
          </w:p>
          <w:p w14:paraId="6286416F" w14:textId="5BBA016A" w:rsidR="003D37CC" w:rsidRPr="0066335E" w:rsidRDefault="003D37CC" w:rsidP="006D3C55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Wiedza: </w:t>
            </w:r>
            <w:r w:rsidR="00206B1B" w:rsidRPr="0066335E">
              <w:rPr>
                <w:rFonts w:ascii="Garamond" w:hAnsi="Garamond" w:cstheme="minorHAnsi"/>
                <w:sz w:val="18"/>
                <w:szCs w:val="18"/>
              </w:rPr>
              <w:t>przekazanie wiedzy dotyczącej zagadnień techniki manualnej, schematów</w:t>
            </w:r>
            <w:r w:rsidR="007D7246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="00206B1B" w:rsidRPr="0066335E">
              <w:rPr>
                <w:rFonts w:ascii="Garamond" w:hAnsi="Garamond" w:cstheme="minorHAnsi"/>
                <w:sz w:val="18"/>
                <w:szCs w:val="18"/>
              </w:rPr>
              <w:t xml:space="preserve">w </w:t>
            </w:r>
            <w:r w:rsidR="001A76FE" w:rsidRPr="0066335E">
              <w:rPr>
                <w:rFonts w:ascii="Garamond" w:hAnsi="Garamond" w:cstheme="minorHAnsi"/>
                <w:sz w:val="18"/>
                <w:szCs w:val="18"/>
              </w:rPr>
              <w:t xml:space="preserve">różnych </w:t>
            </w:r>
            <w:r w:rsidR="00206B1B" w:rsidRPr="0066335E">
              <w:rPr>
                <w:rFonts w:ascii="Garamond" w:hAnsi="Garamond" w:cstheme="minorHAnsi"/>
                <w:sz w:val="18"/>
                <w:szCs w:val="18"/>
              </w:rPr>
              <w:t>me</w:t>
            </w:r>
            <w:r w:rsidR="001A76FE" w:rsidRPr="0066335E">
              <w:rPr>
                <w:rFonts w:ascii="Garamond" w:hAnsi="Garamond" w:cstheme="minorHAnsi"/>
                <w:sz w:val="18"/>
                <w:szCs w:val="18"/>
              </w:rPr>
              <w:t>trach, realizacji elementów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muzyki, </w:t>
            </w:r>
            <w:r w:rsidR="003856FC" w:rsidRPr="0066335E">
              <w:rPr>
                <w:rFonts w:ascii="Garamond" w:hAnsi="Garamond" w:cstheme="minorHAnsi"/>
                <w:sz w:val="18"/>
                <w:szCs w:val="18"/>
              </w:rPr>
              <w:t>zapoznanie z</w:t>
            </w:r>
            <w:r w:rsidR="00BA305D" w:rsidRPr="0066335E">
              <w:rPr>
                <w:rFonts w:ascii="Garamond" w:hAnsi="Garamond" w:cstheme="minorHAnsi"/>
                <w:sz w:val="18"/>
                <w:szCs w:val="18"/>
              </w:rPr>
              <w:t xml:space="preserve"> literatur</w:t>
            </w:r>
            <w:r w:rsidR="003856FC" w:rsidRPr="0066335E">
              <w:rPr>
                <w:rFonts w:ascii="Garamond" w:hAnsi="Garamond" w:cstheme="minorHAnsi"/>
                <w:sz w:val="18"/>
                <w:szCs w:val="18"/>
              </w:rPr>
              <w:t>ą</w:t>
            </w:r>
            <w:r w:rsidR="00BA305D" w:rsidRPr="0066335E">
              <w:rPr>
                <w:rFonts w:ascii="Garamond" w:hAnsi="Garamond" w:cstheme="minorHAnsi"/>
                <w:sz w:val="18"/>
                <w:szCs w:val="18"/>
              </w:rPr>
              <w:t xml:space="preserve"> muzyczn</w:t>
            </w:r>
            <w:r w:rsidR="00B432BE" w:rsidRPr="0066335E">
              <w:rPr>
                <w:rFonts w:ascii="Garamond" w:hAnsi="Garamond" w:cstheme="minorHAnsi"/>
                <w:sz w:val="18"/>
                <w:szCs w:val="18"/>
              </w:rPr>
              <w:t>ą</w:t>
            </w:r>
            <w:r w:rsidR="00CA4753" w:rsidRPr="0066335E">
              <w:rPr>
                <w:rFonts w:ascii="Garamond" w:hAnsi="Garamond" w:cstheme="minorHAnsi"/>
                <w:sz w:val="18"/>
                <w:szCs w:val="18"/>
              </w:rPr>
              <w:t>.</w:t>
            </w:r>
          </w:p>
          <w:p w14:paraId="538937BC" w14:textId="77777777" w:rsidR="003D37CC" w:rsidRPr="0066335E" w:rsidRDefault="003D37CC" w:rsidP="006D3C55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Umiejętność: przygotowanie do prowadzenia różnego rodzaj</w:t>
            </w:r>
            <w:r w:rsidR="00BA305D" w:rsidRPr="0066335E">
              <w:rPr>
                <w:rFonts w:ascii="Garamond" w:hAnsi="Garamond" w:cstheme="minorHAnsi"/>
                <w:sz w:val="18"/>
                <w:szCs w:val="18"/>
              </w:rPr>
              <w:t>u zespołów wokalnych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, wokalno-instrumentalnych, anali</w:t>
            </w:r>
            <w:r w:rsidR="006A396D" w:rsidRPr="0066335E">
              <w:rPr>
                <w:rFonts w:ascii="Garamond" w:hAnsi="Garamond" w:cstheme="minorHAnsi"/>
                <w:sz w:val="18"/>
                <w:szCs w:val="18"/>
              </w:rPr>
              <w:t>za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partytu</w:t>
            </w:r>
            <w:r w:rsidR="00BA305D" w:rsidRPr="0066335E">
              <w:rPr>
                <w:rFonts w:ascii="Garamond" w:hAnsi="Garamond" w:cstheme="minorHAnsi"/>
                <w:sz w:val="18"/>
                <w:szCs w:val="18"/>
              </w:rPr>
              <w:t>r.</w:t>
            </w:r>
          </w:p>
          <w:p w14:paraId="522BFD2A" w14:textId="77777777" w:rsidR="003D37CC" w:rsidRPr="0066335E" w:rsidRDefault="003D37CC" w:rsidP="006D3C55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Kompetencje społeczne: kształtowanie postawy twórczej, aktywnej</w:t>
            </w: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 xml:space="preserve"> 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studenta w obszarach związanych z tworzeniem i upowszechnianiem muzyki.</w:t>
            </w:r>
          </w:p>
        </w:tc>
      </w:tr>
      <w:tr w:rsidR="00B8165B" w:rsidRPr="0066335E" w14:paraId="5830F7C2" w14:textId="77777777" w:rsidTr="00D2249F">
        <w:trPr>
          <w:trHeight w:val="132"/>
        </w:trPr>
        <w:tc>
          <w:tcPr>
            <w:tcW w:w="10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15C27" w14:textId="77777777" w:rsidR="003D37CC" w:rsidRPr="0066335E" w:rsidRDefault="003D37CC">
            <w:pPr>
              <w:numPr>
                <w:ilvl w:val="1"/>
                <w:numId w:val="3"/>
              </w:numPr>
              <w:snapToGrid w:val="0"/>
              <w:rPr>
                <w:rFonts w:ascii="Garamond" w:hAnsi="Garamond" w:cstheme="minorHAnsi"/>
                <w:b/>
                <w:bCs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Treści programowe</w:t>
            </w:r>
          </w:p>
          <w:p w14:paraId="36F8FE8A" w14:textId="77777777" w:rsidR="002E5E05" w:rsidRPr="0066335E" w:rsidRDefault="00300AF6" w:rsidP="00CC5439">
            <w:pPr>
              <w:numPr>
                <w:ilvl w:val="0"/>
                <w:numId w:val="7"/>
              </w:num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Kontrola postawy dyrygenta podczas dyrygowania.</w:t>
            </w:r>
            <w:r w:rsidR="00CC5439" w:rsidRPr="0066335E">
              <w:rPr>
                <w:rFonts w:ascii="Garamond" w:hAnsi="Garamond" w:cstheme="minorHAnsi"/>
                <w:sz w:val="18"/>
                <w:szCs w:val="18"/>
              </w:rPr>
              <w:t xml:space="preserve"> Mimika twarzy i mowa</w:t>
            </w:r>
            <w:r w:rsidR="002E5E05" w:rsidRPr="0066335E">
              <w:rPr>
                <w:rFonts w:ascii="Garamond" w:hAnsi="Garamond" w:cstheme="minorHAnsi"/>
                <w:sz w:val="18"/>
                <w:szCs w:val="18"/>
              </w:rPr>
              <w:t xml:space="preserve"> ciała dyrygenta.</w:t>
            </w:r>
          </w:p>
          <w:p w14:paraId="0949BAB8" w14:textId="77777777" w:rsidR="00CC5439" w:rsidRPr="0066335E" w:rsidRDefault="00C8717A" w:rsidP="002B6885">
            <w:pPr>
              <w:numPr>
                <w:ilvl w:val="0"/>
                <w:numId w:val="7"/>
              </w:num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Utrwalanie i pogłębianie wiedzy związanej z</w:t>
            </w:r>
            <w:r w:rsidR="002E5E05" w:rsidRPr="0066335E">
              <w:rPr>
                <w:rFonts w:ascii="Garamond" w:hAnsi="Garamond" w:cstheme="minorHAnsi"/>
                <w:sz w:val="18"/>
                <w:szCs w:val="18"/>
              </w:rPr>
              <w:t xml:space="preserve"> elementami m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uzyki, zarysem formalnym utworu w kontekście dyrygowania</w:t>
            </w:r>
          </w:p>
          <w:p w14:paraId="6C8CDC5D" w14:textId="77777777" w:rsidR="002B6885" w:rsidRPr="0066335E" w:rsidRDefault="002B6885" w:rsidP="002B6885">
            <w:pPr>
              <w:numPr>
                <w:ilvl w:val="0"/>
                <w:numId w:val="7"/>
              </w:num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Łączenie elementów muzyki z ele</w:t>
            </w:r>
            <w:r w:rsidR="0014351B" w:rsidRPr="0066335E">
              <w:rPr>
                <w:rFonts w:ascii="Garamond" w:hAnsi="Garamond" w:cstheme="minorHAnsi"/>
                <w:sz w:val="18"/>
                <w:szCs w:val="18"/>
              </w:rPr>
              <w:t>mentami techniki dyrygenckiej (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cezury, oddechy, z</w:t>
            </w:r>
            <w:r w:rsidR="0014351B" w:rsidRPr="0066335E">
              <w:rPr>
                <w:rFonts w:ascii="Garamond" w:hAnsi="Garamond" w:cstheme="minorHAnsi"/>
                <w:sz w:val="18"/>
                <w:szCs w:val="18"/>
              </w:rPr>
              <w:t xml:space="preserve">miany </w:t>
            </w:r>
            <w:proofErr w:type="spellStart"/>
            <w:r w:rsidRPr="0066335E">
              <w:rPr>
                <w:rFonts w:ascii="Garamond" w:hAnsi="Garamond" w:cstheme="minorHAnsi"/>
                <w:sz w:val="18"/>
                <w:szCs w:val="18"/>
              </w:rPr>
              <w:t>subito</w:t>
            </w:r>
            <w:proofErr w:type="spellEnd"/>
            <w:r w:rsidRPr="0066335E">
              <w:rPr>
                <w:rFonts w:ascii="Garamond" w:hAnsi="Garamond" w:cstheme="minorHAnsi"/>
                <w:sz w:val="18"/>
                <w:szCs w:val="18"/>
              </w:rPr>
              <w:t>, punkty kulminacyjne)</w:t>
            </w:r>
          </w:p>
          <w:p w14:paraId="72EECC79" w14:textId="24CD67C0" w:rsidR="00702F9B" w:rsidRPr="0066335E" w:rsidRDefault="00BA7713" w:rsidP="009820AC">
            <w:pPr>
              <w:numPr>
                <w:ilvl w:val="0"/>
                <w:numId w:val="7"/>
              </w:num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Utrwalanie </w:t>
            </w:r>
            <w:r w:rsidR="002E5E05" w:rsidRPr="0066335E">
              <w:rPr>
                <w:rFonts w:ascii="Garamond" w:hAnsi="Garamond" w:cstheme="minorHAnsi"/>
                <w:sz w:val="18"/>
                <w:szCs w:val="18"/>
              </w:rPr>
              <w:t>schemató</w:t>
            </w:r>
            <w:r w:rsidR="009820AC" w:rsidRPr="0066335E">
              <w:rPr>
                <w:rFonts w:ascii="Garamond" w:hAnsi="Garamond" w:cstheme="minorHAnsi"/>
                <w:sz w:val="18"/>
                <w:szCs w:val="18"/>
              </w:rPr>
              <w:t>w dyrygowania na 2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/4</w:t>
            </w:r>
            <w:r w:rsidR="009820AC" w:rsidRPr="0066335E">
              <w:rPr>
                <w:rFonts w:ascii="Garamond" w:hAnsi="Garamond" w:cstheme="minorHAnsi"/>
                <w:sz w:val="18"/>
                <w:szCs w:val="18"/>
              </w:rPr>
              <w:t>,</w:t>
            </w:r>
            <w:r w:rsidR="00BE7910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="009820AC" w:rsidRPr="0066335E">
              <w:rPr>
                <w:rFonts w:ascii="Garamond" w:hAnsi="Garamond" w:cstheme="minorHAnsi"/>
                <w:sz w:val="18"/>
                <w:szCs w:val="18"/>
              </w:rPr>
              <w:t>3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/4</w:t>
            </w:r>
            <w:r w:rsidR="009820AC" w:rsidRPr="0066335E">
              <w:rPr>
                <w:rFonts w:ascii="Garamond" w:hAnsi="Garamond" w:cstheme="minorHAnsi"/>
                <w:sz w:val="18"/>
                <w:szCs w:val="18"/>
              </w:rPr>
              <w:t>,</w:t>
            </w:r>
            <w:r w:rsidR="00BE7910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="009820AC" w:rsidRPr="0066335E">
              <w:rPr>
                <w:rFonts w:ascii="Garamond" w:hAnsi="Garamond" w:cstheme="minorHAnsi"/>
                <w:sz w:val="18"/>
                <w:szCs w:val="18"/>
              </w:rPr>
              <w:t>4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/4,</w:t>
            </w:r>
            <w:r w:rsidR="004D5898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poznanie metrum</w:t>
            </w:r>
            <w:r w:rsidR="00BE7910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6/4 oraz ósemkowych</w:t>
            </w:r>
            <w:r w:rsidR="00702F9B" w:rsidRPr="0066335E">
              <w:rPr>
                <w:rFonts w:ascii="Garamond" w:hAnsi="Garamond" w:cstheme="minorHAnsi"/>
                <w:sz w:val="18"/>
                <w:szCs w:val="18"/>
              </w:rPr>
              <w:t xml:space="preserve"> (3/8, 6/8, 9/8 itp.).</w:t>
            </w:r>
          </w:p>
          <w:p w14:paraId="4E27455A" w14:textId="3F0D2AF5" w:rsidR="009820AC" w:rsidRPr="0066335E" w:rsidRDefault="00AB1BAA" w:rsidP="002E5E05">
            <w:pPr>
              <w:numPr>
                <w:ilvl w:val="0"/>
                <w:numId w:val="7"/>
              </w:num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Zapoznanie z </w:t>
            </w:r>
            <w:r w:rsidR="002E5E05" w:rsidRPr="0066335E">
              <w:rPr>
                <w:rFonts w:ascii="Garamond" w:hAnsi="Garamond" w:cstheme="minorHAnsi"/>
                <w:sz w:val="18"/>
                <w:szCs w:val="18"/>
              </w:rPr>
              <w:t>li</w:t>
            </w:r>
            <w:r w:rsidR="0026054B" w:rsidRPr="0066335E">
              <w:rPr>
                <w:rFonts w:ascii="Garamond" w:hAnsi="Garamond" w:cstheme="minorHAnsi"/>
                <w:sz w:val="18"/>
                <w:szCs w:val="18"/>
              </w:rPr>
              <w:t>teratur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ą</w:t>
            </w:r>
            <w:r w:rsidR="0026054B" w:rsidRPr="0066335E">
              <w:rPr>
                <w:rFonts w:ascii="Garamond" w:hAnsi="Garamond" w:cstheme="minorHAnsi"/>
                <w:sz w:val="18"/>
                <w:szCs w:val="18"/>
              </w:rPr>
              <w:t xml:space="preserve"> na różną obsadę</w:t>
            </w:r>
            <w:r w:rsidR="00CC5439" w:rsidRPr="0066335E">
              <w:rPr>
                <w:rFonts w:ascii="Garamond" w:hAnsi="Garamond" w:cstheme="minorHAnsi"/>
                <w:sz w:val="18"/>
                <w:szCs w:val="18"/>
              </w:rPr>
              <w:t xml:space="preserve"> i partytur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ami </w:t>
            </w:r>
            <w:r w:rsidR="00CC5439" w:rsidRPr="0066335E">
              <w:rPr>
                <w:rFonts w:ascii="Garamond" w:hAnsi="Garamond" w:cstheme="minorHAnsi"/>
                <w:sz w:val="18"/>
                <w:szCs w:val="18"/>
              </w:rPr>
              <w:t>w różnych układ</w:t>
            </w:r>
            <w:r w:rsidR="002B6885" w:rsidRPr="0066335E">
              <w:rPr>
                <w:rFonts w:ascii="Garamond" w:hAnsi="Garamond" w:cstheme="minorHAnsi"/>
                <w:sz w:val="18"/>
                <w:szCs w:val="18"/>
              </w:rPr>
              <w:t>ach.</w:t>
            </w:r>
          </w:p>
          <w:p w14:paraId="539C703A" w14:textId="50A04679" w:rsidR="00A0284F" w:rsidRPr="0066335E" w:rsidRDefault="00A0284F" w:rsidP="009820AC">
            <w:pPr>
              <w:numPr>
                <w:ilvl w:val="0"/>
                <w:numId w:val="7"/>
              </w:num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Praca nad interpretacj</w:t>
            </w:r>
            <w:r w:rsidR="000F787C" w:rsidRPr="0066335E">
              <w:rPr>
                <w:rFonts w:ascii="Garamond" w:hAnsi="Garamond" w:cstheme="minorHAnsi"/>
                <w:sz w:val="18"/>
                <w:szCs w:val="18"/>
              </w:rPr>
              <w:t xml:space="preserve">ą 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utworu.</w:t>
            </w:r>
          </w:p>
          <w:p w14:paraId="338A3571" w14:textId="77777777" w:rsidR="00D63DD6" w:rsidRPr="0066335E" w:rsidRDefault="009820AC" w:rsidP="00CA4753">
            <w:pPr>
              <w:numPr>
                <w:ilvl w:val="0"/>
                <w:numId w:val="7"/>
              </w:numPr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Praca z kamertonem</w:t>
            </w:r>
            <w:r w:rsidR="00CA4753" w:rsidRPr="0066335E">
              <w:rPr>
                <w:rFonts w:ascii="Garamond" w:hAnsi="Garamond" w:cstheme="minorHAnsi"/>
                <w:sz w:val="18"/>
                <w:szCs w:val="18"/>
              </w:rPr>
              <w:t>.</w:t>
            </w:r>
          </w:p>
        </w:tc>
      </w:tr>
    </w:tbl>
    <w:p w14:paraId="699DA0CB" w14:textId="77777777" w:rsidR="00422411" w:rsidRPr="0066335E" w:rsidRDefault="00422411">
      <w:pPr>
        <w:rPr>
          <w:rFonts w:ascii="Garamond" w:hAnsi="Garamond" w:cstheme="minorHAnsi"/>
          <w:sz w:val="18"/>
          <w:szCs w:val="18"/>
        </w:rPr>
      </w:pPr>
    </w:p>
    <w:tbl>
      <w:tblPr>
        <w:tblW w:w="10212" w:type="dxa"/>
        <w:tblInd w:w="-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6"/>
        <w:gridCol w:w="7796"/>
        <w:gridCol w:w="1560"/>
      </w:tblGrid>
      <w:tr w:rsidR="00FC651E" w:rsidRPr="0066335E" w14:paraId="17A4BBFD" w14:textId="77777777" w:rsidTr="003C45FC">
        <w:trPr>
          <w:trHeight w:val="110"/>
        </w:trPr>
        <w:tc>
          <w:tcPr>
            <w:tcW w:w="10212" w:type="dxa"/>
            <w:gridSpan w:val="3"/>
            <w:shd w:val="clear" w:color="auto" w:fill="auto"/>
            <w:vAlign w:val="center"/>
          </w:tcPr>
          <w:p w14:paraId="5F2E8B59" w14:textId="77777777" w:rsidR="00FC651E" w:rsidRPr="0066335E" w:rsidRDefault="00FC651E" w:rsidP="005B6094">
            <w:pPr>
              <w:numPr>
                <w:ilvl w:val="1"/>
                <w:numId w:val="3"/>
              </w:numPr>
              <w:snapToGrid w:val="0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Przedmiotowe efekty uczenia się</w:t>
            </w:r>
          </w:p>
        </w:tc>
      </w:tr>
      <w:tr w:rsidR="00FC651E" w:rsidRPr="0066335E" w14:paraId="49AD21BD" w14:textId="77777777" w:rsidTr="00314803">
        <w:trPr>
          <w:trHeight w:val="567"/>
        </w:trPr>
        <w:tc>
          <w:tcPr>
            <w:tcW w:w="856" w:type="dxa"/>
            <w:shd w:val="clear" w:color="auto" w:fill="auto"/>
            <w:vAlign w:val="center"/>
          </w:tcPr>
          <w:p w14:paraId="25CC868B" w14:textId="77777777" w:rsidR="00FC651E" w:rsidRPr="0066335E" w:rsidRDefault="00FC651E" w:rsidP="00FC651E">
            <w:pPr>
              <w:snapToGrid w:val="0"/>
              <w:ind w:left="113" w:right="113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efekt</w:t>
            </w:r>
          </w:p>
        </w:tc>
        <w:tc>
          <w:tcPr>
            <w:tcW w:w="7796" w:type="dxa"/>
            <w:shd w:val="clear" w:color="auto" w:fill="auto"/>
          </w:tcPr>
          <w:p w14:paraId="32524DBA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  <w:p w14:paraId="1A7C9A23" w14:textId="77777777" w:rsidR="00FC651E" w:rsidRPr="0066335E" w:rsidRDefault="00FC651E" w:rsidP="00FC651E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Student, który zaliczył przedmiot</w:t>
            </w:r>
          </w:p>
        </w:tc>
        <w:tc>
          <w:tcPr>
            <w:tcW w:w="1560" w:type="dxa"/>
            <w:shd w:val="clear" w:color="auto" w:fill="auto"/>
          </w:tcPr>
          <w:p w14:paraId="3931E1B8" w14:textId="77777777" w:rsidR="00FC651E" w:rsidRPr="0066335E" w:rsidRDefault="00FC651E" w:rsidP="00FC651E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Odniesienie do kierunkowych efektów uczenia się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</w:p>
        </w:tc>
      </w:tr>
      <w:tr w:rsidR="00FC651E" w:rsidRPr="0066335E" w14:paraId="40C38E86" w14:textId="77777777" w:rsidTr="00FD2821">
        <w:trPr>
          <w:trHeight w:val="57"/>
        </w:trPr>
        <w:tc>
          <w:tcPr>
            <w:tcW w:w="8652" w:type="dxa"/>
            <w:gridSpan w:val="2"/>
            <w:shd w:val="clear" w:color="auto" w:fill="auto"/>
          </w:tcPr>
          <w:p w14:paraId="11F43DF5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w zakresie </w:t>
            </w: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WIEDZY:</w:t>
            </w:r>
          </w:p>
        </w:tc>
        <w:tc>
          <w:tcPr>
            <w:tcW w:w="1560" w:type="dxa"/>
            <w:shd w:val="clear" w:color="auto" w:fill="auto"/>
          </w:tcPr>
          <w:p w14:paraId="61F9A1DD" w14:textId="32C18C2A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  <w:tr w:rsidR="00FC651E" w:rsidRPr="0066335E" w14:paraId="1F03FFEA" w14:textId="77777777" w:rsidTr="00314803">
        <w:trPr>
          <w:trHeight w:val="101"/>
        </w:trPr>
        <w:tc>
          <w:tcPr>
            <w:tcW w:w="856" w:type="dxa"/>
            <w:shd w:val="clear" w:color="auto" w:fill="auto"/>
          </w:tcPr>
          <w:p w14:paraId="293F9275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W01</w:t>
            </w:r>
          </w:p>
        </w:tc>
        <w:tc>
          <w:tcPr>
            <w:tcW w:w="7796" w:type="dxa"/>
            <w:shd w:val="clear" w:color="auto" w:fill="auto"/>
          </w:tcPr>
          <w:p w14:paraId="06E25BF0" w14:textId="77777777" w:rsidR="00FC651E" w:rsidRPr="0066335E" w:rsidRDefault="00FC651E" w:rsidP="00FC651E">
            <w:pPr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Zna podstawowe zasady dotyczące zależności gestu i efektu jego realizacji w technice dyrygowania</w:t>
            </w:r>
          </w:p>
        </w:tc>
        <w:tc>
          <w:tcPr>
            <w:tcW w:w="1560" w:type="dxa"/>
            <w:shd w:val="clear" w:color="auto" w:fill="auto"/>
          </w:tcPr>
          <w:p w14:paraId="34EDB9F7" w14:textId="77777777" w:rsidR="00FC651E" w:rsidRPr="0066335E" w:rsidRDefault="00FC651E" w:rsidP="00E2735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EDUM1A_W01</w:t>
            </w:r>
          </w:p>
        </w:tc>
      </w:tr>
      <w:tr w:rsidR="00FC651E" w:rsidRPr="0066335E" w14:paraId="6EEEBB03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777D7CE9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W02</w:t>
            </w:r>
          </w:p>
        </w:tc>
        <w:tc>
          <w:tcPr>
            <w:tcW w:w="7796" w:type="dxa"/>
            <w:shd w:val="clear" w:color="auto" w:fill="auto"/>
          </w:tcPr>
          <w:p w14:paraId="242DECBC" w14:textId="77777777" w:rsidR="00FC651E" w:rsidRPr="0066335E" w:rsidRDefault="00FC651E" w:rsidP="00FC651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Rozumie wzajemne relacje umiejętności warsztatowych jako środków ekspresji w odniesieniu do techniki dyrygowania</w:t>
            </w:r>
          </w:p>
        </w:tc>
        <w:tc>
          <w:tcPr>
            <w:tcW w:w="1560" w:type="dxa"/>
            <w:shd w:val="clear" w:color="auto" w:fill="auto"/>
          </w:tcPr>
          <w:p w14:paraId="10DFA5F7" w14:textId="77777777" w:rsidR="00FC651E" w:rsidRPr="0066335E" w:rsidRDefault="00FC651E" w:rsidP="00FC651E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EDUM1A_W02</w:t>
            </w:r>
          </w:p>
        </w:tc>
      </w:tr>
      <w:tr w:rsidR="00FC651E" w:rsidRPr="0066335E" w14:paraId="3DF2887A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57894A77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W03</w:t>
            </w:r>
          </w:p>
        </w:tc>
        <w:tc>
          <w:tcPr>
            <w:tcW w:w="7796" w:type="dxa"/>
            <w:shd w:val="clear" w:color="auto" w:fill="auto"/>
          </w:tcPr>
          <w:p w14:paraId="48FA921E" w14:textId="77777777" w:rsidR="00FC651E" w:rsidRPr="0066335E" w:rsidRDefault="00FC651E" w:rsidP="00FC651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Zna literaturę</w:t>
            </w:r>
            <w:r w:rsidR="00A0284F" w:rsidRPr="0066335E">
              <w:rPr>
                <w:rFonts w:ascii="Garamond" w:hAnsi="Garamond" w:cstheme="minorHAnsi"/>
                <w:sz w:val="18"/>
                <w:szCs w:val="18"/>
              </w:rPr>
              <w:t xml:space="preserve"> muzyczną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i publi</w:t>
            </w:r>
            <w:r w:rsidR="00A0284F" w:rsidRPr="0066335E">
              <w:rPr>
                <w:rFonts w:ascii="Garamond" w:hAnsi="Garamond" w:cstheme="minorHAnsi"/>
                <w:sz w:val="18"/>
                <w:szCs w:val="18"/>
              </w:rPr>
              <w:t>kacje związane z zagadnieniami dotyczącymi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pracy dyrygenta</w:t>
            </w:r>
          </w:p>
        </w:tc>
        <w:tc>
          <w:tcPr>
            <w:tcW w:w="1560" w:type="dxa"/>
            <w:shd w:val="clear" w:color="auto" w:fill="auto"/>
          </w:tcPr>
          <w:p w14:paraId="4FC46F66" w14:textId="77777777" w:rsidR="00FC651E" w:rsidRPr="0066335E" w:rsidRDefault="00FC651E" w:rsidP="00FC651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  EDUM1A_W04</w:t>
            </w:r>
          </w:p>
        </w:tc>
      </w:tr>
      <w:tr w:rsidR="00FC651E" w:rsidRPr="0066335E" w14:paraId="53A6552A" w14:textId="77777777" w:rsidTr="00314803">
        <w:trPr>
          <w:trHeight w:val="74"/>
        </w:trPr>
        <w:tc>
          <w:tcPr>
            <w:tcW w:w="856" w:type="dxa"/>
            <w:shd w:val="clear" w:color="auto" w:fill="auto"/>
          </w:tcPr>
          <w:p w14:paraId="1C6A83CB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W04</w:t>
            </w:r>
          </w:p>
        </w:tc>
        <w:tc>
          <w:tcPr>
            <w:tcW w:w="7796" w:type="dxa"/>
            <w:shd w:val="clear" w:color="auto" w:fill="auto"/>
          </w:tcPr>
          <w:p w14:paraId="3D4EC38F" w14:textId="77777777" w:rsidR="00FC651E" w:rsidRPr="0066335E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Posiada podstawową wiedzę z zakresu rozumienia sztuki muzycznej umożliwiającą właściwe jej interpretowanie w odniesieniu do stylów muzycznych i tradycji wykonawczych</w:t>
            </w:r>
          </w:p>
        </w:tc>
        <w:tc>
          <w:tcPr>
            <w:tcW w:w="1560" w:type="dxa"/>
            <w:shd w:val="clear" w:color="auto" w:fill="auto"/>
          </w:tcPr>
          <w:p w14:paraId="11B1235D" w14:textId="77777777" w:rsidR="00FC651E" w:rsidRPr="0066335E" w:rsidRDefault="00FC651E" w:rsidP="00FC651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  EDUM1A_W05</w:t>
            </w:r>
          </w:p>
        </w:tc>
      </w:tr>
      <w:tr w:rsidR="00FC651E" w:rsidRPr="0066335E" w14:paraId="1A06F366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2F1E16CF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W05</w:t>
            </w:r>
          </w:p>
        </w:tc>
        <w:tc>
          <w:tcPr>
            <w:tcW w:w="7796" w:type="dxa"/>
            <w:shd w:val="clear" w:color="auto" w:fill="auto"/>
          </w:tcPr>
          <w:p w14:paraId="305DC1EA" w14:textId="77777777" w:rsidR="00FC651E" w:rsidRPr="0066335E" w:rsidRDefault="00FC651E" w:rsidP="00FC651E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  <w:lang w:eastAsia="pl-PL"/>
              </w:rPr>
              <w:t>Zna i rozumie powiązania i zależności między teoretycznymi i praktycznymi elementami programu</w:t>
            </w:r>
          </w:p>
          <w:p w14:paraId="17E50920" w14:textId="77777777" w:rsidR="00FC651E" w:rsidRPr="0066335E" w:rsidRDefault="00FC651E" w:rsidP="00FC651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  <w:lang w:eastAsia="pl-PL"/>
              </w:rPr>
              <w:t>Kształcenia przyszłego dyrygenta</w:t>
            </w:r>
          </w:p>
        </w:tc>
        <w:tc>
          <w:tcPr>
            <w:tcW w:w="1560" w:type="dxa"/>
            <w:shd w:val="clear" w:color="auto" w:fill="auto"/>
          </w:tcPr>
          <w:p w14:paraId="489BBF4E" w14:textId="77777777" w:rsidR="00FC651E" w:rsidRPr="0066335E" w:rsidRDefault="00FC651E" w:rsidP="00FC651E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  EDUM1A_W08</w:t>
            </w:r>
          </w:p>
        </w:tc>
      </w:tr>
      <w:tr w:rsidR="00FC651E" w:rsidRPr="0066335E" w14:paraId="6B70064E" w14:textId="77777777" w:rsidTr="00FD2821">
        <w:trPr>
          <w:trHeight w:val="57"/>
        </w:trPr>
        <w:tc>
          <w:tcPr>
            <w:tcW w:w="8652" w:type="dxa"/>
            <w:gridSpan w:val="2"/>
            <w:shd w:val="clear" w:color="auto" w:fill="auto"/>
          </w:tcPr>
          <w:p w14:paraId="17B43E4A" w14:textId="77777777" w:rsidR="00FC651E" w:rsidRPr="0066335E" w:rsidRDefault="00FC651E" w:rsidP="00FC651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                                                                 w zakresie </w:t>
            </w: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UMIEJĘTNOŚCI:</w:t>
            </w:r>
          </w:p>
        </w:tc>
        <w:tc>
          <w:tcPr>
            <w:tcW w:w="1560" w:type="dxa"/>
            <w:shd w:val="clear" w:color="auto" w:fill="auto"/>
          </w:tcPr>
          <w:p w14:paraId="78C65321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FC651E" w:rsidRPr="0066335E" w14:paraId="7C348E83" w14:textId="77777777" w:rsidTr="00314803">
        <w:trPr>
          <w:trHeight w:val="179"/>
        </w:trPr>
        <w:tc>
          <w:tcPr>
            <w:tcW w:w="856" w:type="dxa"/>
            <w:shd w:val="clear" w:color="auto" w:fill="auto"/>
          </w:tcPr>
          <w:p w14:paraId="43AEDF23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U01</w:t>
            </w:r>
          </w:p>
        </w:tc>
        <w:tc>
          <w:tcPr>
            <w:tcW w:w="7796" w:type="dxa"/>
            <w:shd w:val="clear" w:color="auto" w:fill="auto"/>
          </w:tcPr>
          <w:p w14:paraId="26B324D9" w14:textId="77777777" w:rsidR="00FC651E" w:rsidRPr="0066335E" w:rsidRDefault="00FC651E" w:rsidP="002B01F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Umie tworzyć i realizować własne koncepcje </w:t>
            </w:r>
            <w:r w:rsidR="002B01FE" w:rsidRPr="0066335E">
              <w:rPr>
                <w:rFonts w:ascii="Garamond" w:hAnsi="Garamond" w:cstheme="minorHAnsi"/>
                <w:sz w:val="18"/>
                <w:szCs w:val="18"/>
              </w:rPr>
              <w:t xml:space="preserve">jako dyrygent. </w:t>
            </w:r>
          </w:p>
        </w:tc>
        <w:tc>
          <w:tcPr>
            <w:tcW w:w="1560" w:type="dxa"/>
            <w:shd w:val="clear" w:color="auto" w:fill="auto"/>
          </w:tcPr>
          <w:p w14:paraId="41995839" w14:textId="77777777" w:rsidR="00FC651E" w:rsidRPr="0066335E" w:rsidRDefault="00FC651E" w:rsidP="00FC651E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EDUM1A_U01</w:t>
            </w:r>
          </w:p>
          <w:p w14:paraId="32DA4FCF" w14:textId="77777777" w:rsidR="00FC651E" w:rsidRPr="0066335E" w:rsidRDefault="00FC651E" w:rsidP="00FC651E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2B01FE" w:rsidRPr="0066335E" w14:paraId="1B006E6A" w14:textId="77777777" w:rsidTr="00314803">
        <w:trPr>
          <w:trHeight w:val="179"/>
        </w:trPr>
        <w:tc>
          <w:tcPr>
            <w:tcW w:w="856" w:type="dxa"/>
            <w:shd w:val="clear" w:color="auto" w:fill="auto"/>
          </w:tcPr>
          <w:p w14:paraId="074C4163" w14:textId="77777777" w:rsidR="002B01FE" w:rsidRPr="0066335E" w:rsidRDefault="002B01F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U02</w:t>
            </w:r>
          </w:p>
        </w:tc>
        <w:tc>
          <w:tcPr>
            <w:tcW w:w="7796" w:type="dxa"/>
            <w:shd w:val="clear" w:color="auto" w:fill="auto"/>
          </w:tcPr>
          <w:p w14:paraId="137527F1" w14:textId="77777777" w:rsidR="002B01FE" w:rsidRPr="0066335E" w:rsidRDefault="002B01FE" w:rsidP="002B01F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Posiada umiejętności do wyrażania własnych koncepcji artystycznych jako dyrygent.</w:t>
            </w:r>
          </w:p>
        </w:tc>
        <w:tc>
          <w:tcPr>
            <w:tcW w:w="1560" w:type="dxa"/>
            <w:shd w:val="clear" w:color="auto" w:fill="auto"/>
          </w:tcPr>
          <w:p w14:paraId="108A0C24" w14:textId="77777777" w:rsidR="002B01FE" w:rsidRPr="0066335E" w:rsidRDefault="002B01FE" w:rsidP="00FC651E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EDUM1A_U02</w:t>
            </w:r>
          </w:p>
        </w:tc>
      </w:tr>
      <w:tr w:rsidR="00FC651E" w:rsidRPr="0066335E" w14:paraId="63D67C3D" w14:textId="77777777" w:rsidTr="002B01FE">
        <w:trPr>
          <w:trHeight w:val="419"/>
        </w:trPr>
        <w:tc>
          <w:tcPr>
            <w:tcW w:w="856" w:type="dxa"/>
            <w:shd w:val="clear" w:color="auto" w:fill="auto"/>
          </w:tcPr>
          <w:p w14:paraId="7A9887DC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lastRenderedPageBreak/>
              <w:t>U0</w:t>
            </w:r>
            <w:r w:rsidR="002B01FE" w:rsidRPr="0066335E">
              <w:rPr>
                <w:rFonts w:ascii="Garamond" w:hAnsi="Garamond" w:cstheme="minorHAnsi"/>
                <w:sz w:val="18"/>
                <w:szCs w:val="18"/>
              </w:rPr>
              <w:t>3</w:t>
            </w:r>
          </w:p>
        </w:tc>
        <w:tc>
          <w:tcPr>
            <w:tcW w:w="7796" w:type="dxa"/>
            <w:shd w:val="clear" w:color="auto" w:fill="auto"/>
          </w:tcPr>
          <w:p w14:paraId="48A0FB55" w14:textId="77777777" w:rsidR="00FC651E" w:rsidRPr="0066335E" w:rsidRDefault="00FC651E" w:rsidP="00FC651E">
            <w:pPr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Posiada podstawową umiejętność interpretacji utworów zróżnicowanych stylistycznie.</w:t>
            </w:r>
          </w:p>
        </w:tc>
        <w:tc>
          <w:tcPr>
            <w:tcW w:w="1560" w:type="dxa"/>
            <w:shd w:val="clear" w:color="auto" w:fill="auto"/>
          </w:tcPr>
          <w:p w14:paraId="62D6C1D2" w14:textId="77777777" w:rsidR="00FC651E" w:rsidRPr="0066335E" w:rsidRDefault="00FC651E" w:rsidP="00FC651E">
            <w:pPr>
              <w:snapToGrid w:val="0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  </w:t>
            </w:r>
            <w:r w:rsidR="002B01FE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>EDUM1A_U04</w:t>
            </w:r>
          </w:p>
        </w:tc>
      </w:tr>
      <w:tr w:rsidR="00FC651E" w:rsidRPr="0066335E" w14:paraId="7DAE8949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36692007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U0</w:t>
            </w:r>
            <w:r w:rsidR="002B01FE" w:rsidRPr="0066335E">
              <w:rPr>
                <w:rFonts w:ascii="Garamond" w:hAnsi="Garamond" w:cstheme="minorHAnsi"/>
                <w:sz w:val="18"/>
                <w:szCs w:val="18"/>
              </w:rPr>
              <w:t>4</w:t>
            </w:r>
          </w:p>
        </w:tc>
        <w:tc>
          <w:tcPr>
            <w:tcW w:w="7796" w:type="dxa"/>
            <w:shd w:val="clear" w:color="auto" w:fill="auto"/>
          </w:tcPr>
          <w:p w14:paraId="79FE8DA6" w14:textId="77777777" w:rsidR="00FC651E" w:rsidRPr="0066335E" w:rsidRDefault="00FC651E" w:rsidP="002B01F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Posiada umiejętność współpracy z innymi muzykami </w:t>
            </w:r>
            <w:r w:rsidR="002B01FE" w:rsidRPr="0066335E">
              <w:rPr>
                <w:rFonts w:ascii="Garamond" w:hAnsi="Garamond" w:cstheme="minorHAnsi"/>
                <w:sz w:val="18"/>
                <w:szCs w:val="18"/>
              </w:rPr>
              <w:t xml:space="preserve">w </w:t>
            </w: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różnego rodzaju zespołach. </w:t>
            </w:r>
            <w:r w:rsidR="002B01FE" w:rsidRPr="0066335E">
              <w:rPr>
                <w:rFonts w:ascii="Garamond" w:hAnsi="Garamond" w:cstheme="minorHAnsi"/>
                <w:sz w:val="18"/>
                <w:szCs w:val="18"/>
              </w:rPr>
              <w:t xml:space="preserve">Potrafi planować i organizować swoją pracę jako dyrygent. </w:t>
            </w:r>
          </w:p>
        </w:tc>
        <w:tc>
          <w:tcPr>
            <w:tcW w:w="1560" w:type="dxa"/>
            <w:shd w:val="clear" w:color="auto" w:fill="auto"/>
          </w:tcPr>
          <w:p w14:paraId="358D02BB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EDUM1A_U06</w:t>
            </w:r>
          </w:p>
        </w:tc>
      </w:tr>
      <w:tr w:rsidR="00FC651E" w:rsidRPr="0066335E" w14:paraId="03A039E5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2BD5AF0E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U0</w:t>
            </w:r>
            <w:r w:rsidR="00255CB0" w:rsidRPr="0066335E">
              <w:rPr>
                <w:rFonts w:ascii="Garamond" w:hAnsi="Garamond" w:cstheme="minorHAnsi"/>
                <w:sz w:val="18"/>
                <w:szCs w:val="18"/>
              </w:rPr>
              <w:t>5</w:t>
            </w:r>
          </w:p>
        </w:tc>
        <w:tc>
          <w:tcPr>
            <w:tcW w:w="7796" w:type="dxa"/>
            <w:shd w:val="clear" w:color="auto" w:fill="auto"/>
          </w:tcPr>
          <w:p w14:paraId="3FA97764" w14:textId="77777777" w:rsidR="002B01FE" w:rsidRPr="0066335E" w:rsidRDefault="002B01F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 xml:space="preserve">Posiada umiejętności z zakresu realizacji własnych koncepcji artystycznych w opracowywanych Utworach muzycznych. </w:t>
            </w:r>
          </w:p>
        </w:tc>
        <w:tc>
          <w:tcPr>
            <w:tcW w:w="1560" w:type="dxa"/>
            <w:shd w:val="clear" w:color="auto" w:fill="auto"/>
          </w:tcPr>
          <w:p w14:paraId="6355FFDB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EDUM1A_U07</w:t>
            </w:r>
          </w:p>
          <w:p w14:paraId="75456E2A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2B01FE" w:rsidRPr="0066335E" w14:paraId="6CCB41C3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34D9CA9A" w14:textId="77777777" w:rsidR="002B01FE" w:rsidRPr="0066335E" w:rsidRDefault="002B01F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</w:t>
            </w:r>
            <w:r w:rsidR="00255CB0" w:rsidRPr="0066335E">
              <w:rPr>
                <w:rFonts w:ascii="Garamond" w:hAnsi="Garamond" w:cstheme="minorHAnsi"/>
                <w:sz w:val="18"/>
                <w:szCs w:val="18"/>
              </w:rPr>
              <w:t>06</w:t>
            </w:r>
          </w:p>
        </w:tc>
        <w:tc>
          <w:tcPr>
            <w:tcW w:w="7796" w:type="dxa"/>
            <w:shd w:val="clear" w:color="auto" w:fill="auto"/>
          </w:tcPr>
          <w:p w14:paraId="223E4991" w14:textId="77777777" w:rsidR="002B01FE" w:rsidRPr="0066335E" w:rsidRDefault="002B01F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>Potrafi stosować efektywne techniki dyrygowania, umożliwiające ciągły ich rozwój przez samodzielną pracę.</w:t>
            </w:r>
          </w:p>
        </w:tc>
        <w:tc>
          <w:tcPr>
            <w:tcW w:w="1560" w:type="dxa"/>
            <w:shd w:val="clear" w:color="auto" w:fill="auto"/>
          </w:tcPr>
          <w:p w14:paraId="4A990E6D" w14:textId="77777777" w:rsidR="002B01FE" w:rsidRPr="0066335E" w:rsidRDefault="002B01F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EDUM1A_U08</w:t>
            </w:r>
          </w:p>
        </w:tc>
      </w:tr>
      <w:tr w:rsidR="00FC651E" w:rsidRPr="0066335E" w14:paraId="4AB53FF2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4CA6D1B2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U0</w:t>
            </w:r>
            <w:r w:rsidR="00255CB0" w:rsidRPr="0066335E">
              <w:rPr>
                <w:rFonts w:ascii="Garamond" w:hAnsi="Garamond" w:cstheme="minorHAnsi"/>
                <w:sz w:val="18"/>
                <w:szCs w:val="18"/>
              </w:rPr>
              <w:t>7</w:t>
            </w:r>
          </w:p>
        </w:tc>
        <w:tc>
          <w:tcPr>
            <w:tcW w:w="7796" w:type="dxa"/>
            <w:shd w:val="clear" w:color="auto" w:fill="auto"/>
          </w:tcPr>
          <w:p w14:paraId="36C77D3F" w14:textId="77777777" w:rsidR="00FC651E" w:rsidRPr="0066335E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>Potrafi przygotowywać wiadomości ustne i pisemne dotyczące zagadnień szczegółowych związanych z pracą nad partyturami i technikami dyrygenckimi, z wykorzystaniem podstawowych ujęć teoretycznych, a także różnych źródeł</w:t>
            </w:r>
          </w:p>
        </w:tc>
        <w:tc>
          <w:tcPr>
            <w:tcW w:w="1560" w:type="dxa"/>
            <w:shd w:val="clear" w:color="auto" w:fill="auto"/>
          </w:tcPr>
          <w:p w14:paraId="1E1C9CBA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EDUM1A_U09</w:t>
            </w:r>
          </w:p>
        </w:tc>
      </w:tr>
      <w:tr w:rsidR="00FC651E" w:rsidRPr="0066335E" w14:paraId="61B4B3EC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2662FF7B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U0</w:t>
            </w:r>
            <w:r w:rsidR="00255CB0" w:rsidRPr="0066335E">
              <w:rPr>
                <w:rFonts w:ascii="Garamond" w:hAnsi="Garamond" w:cstheme="minorHAnsi"/>
                <w:sz w:val="18"/>
                <w:szCs w:val="18"/>
              </w:rPr>
              <w:t>8</w:t>
            </w:r>
          </w:p>
        </w:tc>
        <w:tc>
          <w:tcPr>
            <w:tcW w:w="7796" w:type="dxa"/>
            <w:shd w:val="clear" w:color="auto" w:fill="auto"/>
          </w:tcPr>
          <w:p w14:paraId="3EEFDFFC" w14:textId="77777777" w:rsidR="00FC651E" w:rsidRPr="0066335E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>Potrafi stosować formy zachowań związane z publicznymi prezentacjami własnych dokonań jako dyrygenta</w:t>
            </w:r>
            <w:r w:rsidR="00255CB0" w:rsidRPr="0066335E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560" w:type="dxa"/>
            <w:shd w:val="clear" w:color="auto" w:fill="auto"/>
          </w:tcPr>
          <w:p w14:paraId="13709945" w14:textId="77777777" w:rsidR="00FC651E" w:rsidRPr="0066335E" w:rsidRDefault="00FC651E" w:rsidP="00C5197E">
            <w:pPr>
              <w:tabs>
                <w:tab w:val="left" w:pos="201"/>
              </w:tabs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EDUM1A_U11</w:t>
            </w:r>
          </w:p>
        </w:tc>
      </w:tr>
      <w:tr w:rsidR="00FC651E" w:rsidRPr="0066335E" w14:paraId="5FFF288A" w14:textId="77777777" w:rsidTr="00FD2821">
        <w:trPr>
          <w:trHeight w:val="57"/>
        </w:trPr>
        <w:tc>
          <w:tcPr>
            <w:tcW w:w="8652" w:type="dxa"/>
            <w:gridSpan w:val="2"/>
            <w:shd w:val="clear" w:color="auto" w:fill="auto"/>
          </w:tcPr>
          <w:p w14:paraId="6C6745FD" w14:textId="77777777" w:rsidR="00FC651E" w:rsidRPr="0066335E" w:rsidRDefault="00FC651E" w:rsidP="00FC651E">
            <w:pPr>
              <w:snapToGrid w:val="0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                                                            w zakresie </w:t>
            </w: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KOMPETENCJI SPOŁECZNYCH:</w:t>
            </w:r>
          </w:p>
        </w:tc>
        <w:tc>
          <w:tcPr>
            <w:tcW w:w="1560" w:type="dxa"/>
            <w:shd w:val="clear" w:color="auto" w:fill="auto"/>
          </w:tcPr>
          <w:p w14:paraId="50F4F245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FC651E" w:rsidRPr="0066335E" w14:paraId="6AC5BB42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5AC3306A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K01</w:t>
            </w:r>
          </w:p>
        </w:tc>
        <w:tc>
          <w:tcPr>
            <w:tcW w:w="7796" w:type="dxa"/>
            <w:shd w:val="clear" w:color="auto" w:fill="auto"/>
          </w:tcPr>
          <w:p w14:paraId="0D253D22" w14:textId="77777777" w:rsidR="00FC651E" w:rsidRPr="0066335E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Rozumie potrzebę uczenia się, samodzielnego podejmowania niezależnych prac, wykazując się umiejętnością zbierania, analizowania i interpretowania informacji</w:t>
            </w:r>
            <w:r w:rsidRPr="0066335E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>, jest gotów do organizowania pracy jako dyrygent</w:t>
            </w:r>
          </w:p>
        </w:tc>
        <w:tc>
          <w:tcPr>
            <w:tcW w:w="1560" w:type="dxa"/>
            <w:shd w:val="clear" w:color="auto" w:fill="auto"/>
          </w:tcPr>
          <w:p w14:paraId="68A70708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EDUM1A_K01</w:t>
            </w:r>
          </w:p>
        </w:tc>
      </w:tr>
      <w:tr w:rsidR="00FC651E" w:rsidRPr="0066335E" w14:paraId="1313B2FC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3EADCEC2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K02</w:t>
            </w:r>
          </w:p>
        </w:tc>
        <w:tc>
          <w:tcPr>
            <w:tcW w:w="7796" w:type="dxa"/>
            <w:shd w:val="clear" w:color="auto" w:fill="auto"/>
          </w:tcPr>
          <w:p w14:paraId="2CE1C504" w14:textId="77777777" w:rsidR="00FC651E" w:rsidRPr="0066335E" w:rsidRDefault="00FC651E" w:rsidP="00FC651E">
            <w:pPr>
              <w:autoSpaceDE w:val="0"/>
              <w:autoSpaceDN w:val="0"/>
              <w:adjustRightInd w:val="0"/>
              <w:rPr>
                <w:rFonts w:ascii="Garamond" w:hAnsi="Garamond" w:cstheme="minorHAnsi"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  <w:lang w:eastAsia="pl-PL"/>
              </w:rPr>
              <w:t>Jest gotów do efektywnego wykorzystania wyobraźni, intuicji, emocjonalności, zdolności twórczej</w:t>
            </w:r>
          </w:p>
          <w:p w14:paraId="6C4FEA71" w14:textId="77777777" w:rsidR="00FC651E" w:rsidRPr="0066335E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  <w:lang w:eastAsia="pl-PL"/>
              </w:rPr>
              <w:t>pracy w trakcie rozwiązywania problemów</w:t>
            </w:r>
            <w:r w:rsidR="00255CB0" w:rsidRPr="0066335E">
              <w:rPr>
                <w:rFonts w:ascii="Garamond" w:hAnsi="Garamond" w:cstheme="minorHAnsi"/>
                <w:sz w:val="18"/>
                <w:szCs w:val="18"/>
                <w:lang w:eastAsia="pl-PL"/>
              </w:rPr>
              <w:t xml:space="preserve"> wykonawczych.</w:t>
            </w:r>
          </w:p>
        </w:tc>
        <w:tc>
          <w:tcPr>
            <w:tcW w:w="1560" w:type="dxa"/>
            <w:shd w:val="clear" w:color="auto" w:fill="auto"/>
          </w:tcPr>
          <w:p w14:paraId="50E1CF89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EDUM1A_K02</w:t>
            </w:r>
          </w:p>
          <w:p w14:paraId="01E39690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FC651E" w:rsidRPr="0066335E" w14:paraId="750DC14C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75C62884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K03</w:t>
            </w:r>
          </w:p>
        </w:tc>
        <w:tc>
          <w:tcPr>
            <w:tcW w:w="7796" w:type="dxa"/>
            <w:shd w:val="clear" w:color="auto" w:fill="auto"/>
          </w:tcPr>
          <w:p w14:paraId="4E0D3EEC" w14:textId="77777777" w:rsidR="00FC651E" w:rsidRPr="0066335E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Jest gotów do </w:t>
            </w:r>
            <w:r w:rsidRPr="0066335E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 xml:space="preserve">adaptowania się do nowych i zmieniających się okoliczności oraz kontrolowania swoich zachowań </w:t>
            </w:r>
            <w:r w:rsidR="00255CB0" w:rsidRPr="0066335E">
              <w:rPr>
                <w:rFonts w:ascii="Garamond" w:hAnsi="Garamond" w:cstheme="minorHAnsi"/>
                <w:color w:val="000000"/>
                <w:sz w:val="18"/>
                <w:szCs w:val="18"/>
                <w:lang w:eastAsia="pl-PL"/>
              </w:rPr>
              <w:t>w warunkach związanych z publicznymi prezentacjami.</w:t>
            </w:r>
          </w:p>
        </w:tc>
        <w:tc>
          <w:tcPr>
            <w:tcW w:w="1560" w:type="dxa"/>
            <w:shd w:val="clear" w:color="auto" w:fill="auto"/>
          </w:tcPr>
          <w:p w14:paraId="6D33BE05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EDUM1A_K03</w:t>
            </w:r>
          </w:p>
        </w:tc>
      </w:tr>
      <w:tr w:rsidR="00FC651E" w:rsidRPr="0066335E" w14:paraId="4310656D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2BBD67A3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K04</w:t>
            </w:r>
          </w:p>
        </w:tc>
        <w:tc>
          <w:tcPr>
            <w:tcW w:w="7796" w:type="dxa"/>
            <w:shd w:val="clear" w:color="auto" w:fill="auto"/>
          </w:tcPr>
          <w:p w14:paraId="1C3DA8C4" w14:textId="77777777" w:rsidR="00FC651E" w:rsidRPr="0066335E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Jest gotów do krytycznej oceny posiadanej wiedzy i odbieranych treści, a także do uznawania znaczenia wiedzy w rozwiązywaniu problemów związanych z doborem repertuaru, własną techniką dyrygencką, interpretacją i prezentacją publiczną jako dyrygent. </w:t>
            </w:r>
          </w:p>
        </w:tc>
        <w:tc>
          <w:tcPr>
            <w:tcW w:w="1560" w:type="dxa"/>
            <w:shd w:val="clear" w:color="auto" w:fill="auto"/>
          </w:tcPr>
          <w:p w14:paraId="048024CC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EDUM1A_K04</w:t>
            </w:r>
          </w:p>
        </w:tc>
      </w:tr>
      <w:tr w:rsidR="00FC651E" w:rsidRPr="0066335E" w14:paraId="1E5A5818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670FCCBA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K05</w:t>
            </w:r>
          </w:p>
        </w:tc>
        <w:tc>
          <w:tcPr>
            <w:tcW w:w="7796" w:type="dxa"/>
            <w:shd w:val="clear" w:color="auto" w:fill="auto"/>
          </w:tcPr>
          <w:p w14:paraId="642DFC5F" w14:textId="77777777" w:rsidR="00FC651E" w:rsidRPr="0066335E" w:rsidRDefault="00FC651E" w:rsidP="00FC651E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 podejmowania refleksji na temat społecznych, naukowych i etycznych aspektów związanych z p</w:t>
            </w:r>
            <w:r w:rsidR="00255CB0" w:rsidRPr="0066335E">
              <w:rPr>
                <w:rFonts w:ascii="Garamond" w:hAnsi="Garamond" w:cstheme="minorHAnsi"/>
                <w:sz w:val="18"/>
                <w:szCs w:val="18"/>
              </w:rPr>
              <w:t>racą dyrygenta, animatora i interpretatora.</w:t>
            </w:r>
          </w:p>
        </w:tc>
        <w:tc>
          <w:tcPr>
            <w:tcW w:w="1560" w:type="dxa"/>
            <w:shd w:val="clear" w:color="auto" w:fill="auto"/>
          </w:tcPr>
          <w:p w14:paraId="5337AB91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EDUM1A_K05</w:t>
            </w:r>
          </w:p>
          <w:p w14:paraId="19BDB876" w14:textId="77777777" w:rsidR="00FC651E" w:rsidRPr="0066335E" w:rsidRDefault="00FC651E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255CB0" w:rsidRPr="0066335E" w14:paraId="00225A56" w14:textId="77777777" w:rsidTr="00314803">
        <w:trPr>
          <w:trHeight w:val="57"/>
        </w:trPr>
        <w:tc>
          <w:tcPr>
            <w:tcW w:w="856" w:type="dxa"/>
            <w:shd w:val="clear" w:color="auto" w:fill="auto"/>
          </w:tcPr>
          <w:p w14:paraId="0AF2404D" w14:textId="77777777" w:rsidR="00255CB0" w:rsidRPr="0066335E" w:rsidRDefault="00255CB0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K06</w:t>
            </w:r>
          </w:p>
        </w:tc>
        <w:tc>
          <w:tcPr>
            <w:tcW w:w="7796" w:type="dxa"/>
            <w:shd w:val="clear" w:color="auto" w:fill="auto"/>
          </w:tcPr>
          <w:p w14:paraId="0A998A90" w14:textId="77777777" w:rsidR="00255CB0" w:rsidRPr="0066335E" w:rsidRDefault="00255CB0" w:rsidP="00255CB0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Posiada umiejętność efektywnego komunikowania się i budowania właściwych relacji interpersonalnych </w:t>
            </w:r>
          </w:p>
          <w:p w14:paraId="3F657FD1" w14:textId="77777777" w:rsidR="00255CB0" w:rsidRPr="0066335E" w:rsidRDefault="00255CB0" w:rsidP="00255CB0">
            <w:pPr>
              <w:snapToGrid w:val="0"/>
              <w:spacing w:line="100" w:lineRule="atLeast"/>
              <w:jc w:val="both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w pracy zespołowej</w:t>
            </w:r>
          </w:p>
        </w:tc>
        <w:tc>
          <w:tcPr>
            <w:tcW w:w="1560" w:type="dxa"/>
            <w:shd w:val="clear" w:color="auto" w:fill="auto"/>
          </w:tcPr>
          <w:p w14:paraId="33E55609" w14:textId="77777777" w:rsidR="00255CB0" w:rsidRPr="0066335E" w:rsidRDefault="00255CB0" w:rsidP="00FC651E">
            <w:pPr>
              <w:snapToGrid w:val="0"/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EDUM1A_K06</w:t>
            </w:r>
          </w:p>
        </w:tc>
      </w:tr>
    </w:tbl>
    <w:p w14:paraId="40F03829" w14:textId="77777777" w:rsidR="00AC14F6" w:rsidRPr="0066335E" w:rsidRDefault="00AC14F6" w:rsidP="00AC14F6">
      <w:pPr>
        <w:rPr>
          <w:rFonts w:ascii="Garamond" w:hAnsi="Garamond" w:cstheme="minorHAnsi"/>
          <w:sz w:val="18"/>
          <w:szCs w:val="18"/>
        </w:rPr>
      </w:pPr>
    </w:p>
    <w:p w14:paraId="5AA74919" w14:textId="77777777" w:rsidR="00AC14F6" w:rsidRPr="0066335E" w:rsidRDefault="00AC14F6" w:rsidP="00AC14F6">
      <w:pPr>
        <w:rPr>
          <w:rFonts w:ascii="Garamond" w:hAnsi="Garamond" w:cstheme="minorHAnsi"/>
          <w:sz w:val="18"/>
          <w:szCs w:val="18"/>
        </w:rPr>
      </w:pPr>
    </w:p>
    <w:p w14:paraId="5EAC21E4" w14:textId="77777777" w:rsidR="003C45FC" w:rsidRPr="0066335E" w:rsidRDefault="003C45FC" w:rsidP="00AC14F6">
      <w:pPr>
        <w:rPr>
          <w:rFonts w:ascii="Garamond" w:hAnsi="Garamond" w:cstheme="minorHAnsi"/>
          <w:sz w:val="18"/>
          <w:szCs w:val="18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771"/>
      </w:tblGrid>
      <w:tr w:rsidR="00AC14F6" w:rsidRPr="0066335E" w14:paraId="00B73361" w14:textId="77777777" w:rsidTr="00AC14F6">
        <w:trPr>
          <w:trHeight w:val="70"/>
        </w:trPr>
        <w:tc>
          <w:tcPr>
            <w:tcW w:w="1020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118E" w14:textId="77777777" w:rsidR="00AC14F6" w:rsidRPr="0066335E" w:rsidRDefault="00AC14F6" w:rsidP="00AC14F6">
            <w:pPr>
              <w:numPr>
                <w:ilvl w:val="1"/>
                <w:numId w:val="5"/>
              </w:numPr>
              <w:tabs>
                <w:tab w:val="left" w:pos="426"/>
              </w:tabs>
              <w:ind w:left="426" w:hanging="426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 xml:space="preserve">Sposoby weryfikacji osiągnięcia przedmiotowych efektów </w:t>
            </w:r>
            <w:r w:rsidR="00002700" w:rsidRPr="0066335E">
              <w:rPr>
                <w:rFonts w:ascii="Garamond" w:hAnsi="Garamond" w:cstheme="minorHAnsi"/>
                <w:b/>
                <w:sz w:val="18"/>
                <w:szCs w:val="18"/>
              </w:rPr>
              <w:t>uczenia się</w:t>
            </w: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 xml:space="preserve"> </w:t>
            </w:r>
          </w:p>
        </w:tc>
      </w:tr>
      <w:tr w:rsidR="00AC14F6" w:rsidRPr="0066335E" w14:paraId="5B92B8AA" w14:textId="77777777" w:rsidTr="00AC14F6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ACBF6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Efekty przedmiotowe</w:t>
            </w:r>
          </w:p>
          <w:p w14:paraId="5DAF46ED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834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DE09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Sposób weryfikacji (+/-)</w:t>
            </w:r>
          </w:p>
        </w:tc>
      </w:tr>
      <w:tr w:rsidR="00AC14F6" w:rsidRPr="0066335E" w14:paraId="157233D0" w14:textId="77777777" w:rsidTr="00AC14F6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330D8" w14:textId="77777777" w:rsidR="00AC14F6" w:rsidRPr="0066335E" w:rsidRDefault="00AC14F6" w:rsidP="005E22C5">
            <w:pPr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359534" w14:textId="77777777" w:rsidR="00AC14F6" w:rsidRPr="0066335E" w:rsidRDefault="00CB0A67" w:rsidP="00B77A7A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color w:val="000000" w:themeColor="text1"/>
                <w:sz w:val="18"/>
                <w:szCs w:val="18"/>
              </w:rPr>
              <w:t>Kolokwium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9B15A" w14:textId="77777777" w:rsidR="00AC14F6" w:rsidRPr="0066335E" w:rsidRDefault="009205E9" w:rsidP="002858B9">
            <w:pPr>
              <w:ind w:right="-57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Odpowiedź ustna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058BC9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05970" w14:textId="77777777" w:rsidR="00AC14F6" w:rsidRPr="0066335E" w:rsidRDefault="00AC14F6" w:rsidP="007D5996">
            <w:pPr>
              <w:autoSpaceDE w:val="0"/>
              <w:autoSpaceDN w:val="0"/>
              <w:adjustRightInd w:val="0"/>
              <w:rPr>
                <w:rFonts w:ascii="Garamond" w:hAnsi="Garamond" w:cstheme="minorHAnsi"/>
                <w:b/>
                <w:bCs/>
                <w:sz w:val="18"/>
                <w:szCs w:val="18"/>
                <w:lang w:eastAsia="pl-PL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 xml:space="preserve">Aktywność               </w:t>
            </w:r>
            <w:r w:rsidRPr="0066335E">
              <w:rPr>
                <w:rFonts w:ascii="Garamond" w:hAnsi="Garamond" w:cstheme="minorHAnsi"/>
                <w:b/>
                <w:spacing w:val="-2"/>
                <w:sz w:val="18"/>
                <w:szCs w:val="18"/>
              </w:rPr>
              <w:t>na zajęciach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03F919" w14:textId="77777777" w:rsidR="009B370D" w:rsidRPr="0066335E" w:rsidRDefault="00AC14F6" w:rsidP="002858B9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Praca</w:t>
            </w:r>
          </w:p>
          <w:p w14:paraId="42782500" w14:textId="77777777" w:rsidR="009B370D" w:rsidRPr="0066335E" w:rsidRDefault="00AC14F6" w:rsidP="002858B9">
            <w:pPr>
              <w:autoSpaceDE w:val="0"/>
              <w:autoSpaceDN w:val="0"/>
              <w:adjustRightInd w:val="0"/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wła</w:t>
            </w:r>
            <w:r w:rsidR="00640A7E" w:rsidRPr="0066335E">
              <w:rPr>
                <w:rFonts w:ascii="Garamond" w:hAnsi="Garamond" w:cstheme="minorHAnsi"/>
                <w:b/>
                <w:sz w:val="18"/>
                <w:szCs w:val="18"/>
              </w:rPr>
              <w:t>sna</w:t>
            </w:r>
          </w:p>
          <w:p w14:paraId="16304094" w14:textId="77777777" w:rsidR="00AC14F6" w:rsidRPr="0066335E" w:rsidRDefault="00F66F5F" w:rsidP="002858B9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nad znajomością partytury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A1D7E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5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BA5FA9" w14:textId="77777777" w:rsidR="00AC14F6" w:rsidRPr="0066335E" w:rsidRDefault="002858B9" w:rsidP="002858B9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Prezentacja artystyczna</w:t>
            </w:r>
          </w:p>
          <w:p w14:paraId="7EF4BE04" w14:textId="77777777" w:rsidR="002858B9" w:rsidRPr="0066335E" w:rsidRDefault="002858B9" w:rsidP="002858B9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  <w:p w14:paraId="0E2AA7C0" w14:textId="77777777" w:rsidR="00640A7E" w:rsidRPr="0066335E" w:rsidRDefault="00A636FF" w:rsidP="002858B9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Zaliczenie</w:t>
            </w:r>
          </w:p>
        </w:tc>
      </w:tr>
      <w:tr w:rsidR="00AC14F6" w:rsidRPr="0066335E" w14:paraId="32F097E2" w14:textId="77777777" w:rsidTr="00AC14F6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3A7BD7" w14:textId="77777777" w:rsidR="00AC14F6" w:rsidRPr="0066335E" w:rsidRDefault="00AC14F6" w:rsidP="005E22C5">
            <w:pPr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ADD9AC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b/>
                <w:i/>
                <w:color w:val="000000" w:themeColor="text1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color w:val="000000" w:themeColor="text1"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46AE9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0634CE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24733E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65D20A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9378C2B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529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0932DA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Forma zajęć</w:t>
            </w:r>
          </w:p>
        </w:tc>
      </w:tr>
      <w:tr w:rsidR="00AC14F6" w:rsidRPr="0066335E" w14:paraId="67D9EB30" w14:textId="77777777" w:rsidTr="00AC14F6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85E7" w14:textId="77777777" w:rsidR="00AC14F6" w:rsidRPr="0066335E" w:rsidRDefault="00AC14F6" w:rsidP="005E22C5">
            <w:pPr>
              <w:rPr>
                <w:rFonts w:ascii="Garamond" w:hAnsi="Garamond" w:cstheme="minorHAnsi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FC0CFBA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EDE020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BBDF07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67DA40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F2C8066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696E8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18118F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66552A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DE31A1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22D39D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1D1DFB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3E7E5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B4217F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75CECB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8B0A6E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21BD8C8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583AB0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D03718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DE86A8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E0CD4C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771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30B69A" w14:textId="77777777" w:rsidR="00AC14F6" w:rsidRPr="0066335E" w:rsidRDefault="00AC14F6" w:rsidP="005E22C5">
            <w:pPr>
              <w:jc w:val="center"/>
              <w:rPr>
                <w:rFonts w:ascii="Garamond" w:hAnsi="Garamond" w:cstheme="minorHAnsi"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i/>
                <w:sz w:val="18"/>
                <w:szCs w:val="18"/>
              </w:rPr>
              <w:t>...</w:t>
            </w:r>
          </w:p>
        </w:tc>
      </w:tr>
      <w:tr w:rsidR="005E22C5" w:rsidRPr="0066335E" w14:paraId="6847F5EF" w14:textId="77777777" w:rsidTr="00AC14F6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87F3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W01</w:t>
            </w:r>
            <w:r w:rsidR="00386E42" w:rsidRPr="0066335E">
              <w:rPr>
                <w:rFonts w:ascii="Garamond" w:hAnsi="Garamond" w:cstheme="minorHAnsi"/>
                <w:sz w:val="18"/>
                <w:szCs w:val="18"/>
              </w:rPr>
              <w:t xml:space="preserve"> – W0</w:t>
            </w:r>
            <w:r w:rsidR="00FB1C37" w:rsidRPr="0066335E">
              <w:rPr>
                <w:rFonts w:ascii="Garamond" w:hAnsi="Garamond" w:cstheme="minorHAnsi"/>
                <w:sz w:val="18"/>
                <w:szCs w:val="18"/>
              </w:rPr>
              <w:t>5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10C52A4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CB1D7E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37424A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1F6F0B8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97D8289" w14:textId="77777777" w:rsidR="005E22C5" w:rsidRPr="0066335E" w:rsidRDefault="009205E9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8461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1B46970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3DAC40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0606CA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03F50AA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8F6E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4A99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6FAF0A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9AFC36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CA5479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91769EB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2C8B" w14:textId="77777777" w:rsidR="005E22C5" w:rsidRPr="0066335E" w:rsidRDefault="00F03E48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B7FA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1929F60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F91080" w14:textId="77777777" w:rsidR="005E22C5" w:rsidRPr="0066335E" w:rsidRDefault="00746E6C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771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FAC443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</w:tr>
      <w:tr w:rsidR="005E22C5" w:rsidRPr="0066335E" w14:paraId="357DEAF7" w14:textId="77777777" w:rsidTr="00AC14F6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C97C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U01</w:t>
            </w:r>
            <w:r w:rsidR="00386E42" w:rsidRPr="0066335E">
              <w:rPr>
                <w:rFonts w:ascii="Garamond" w:hAnsi="Garamond" w:cstheme="minorHAnsi"/>
                <w:sz w:val="18"/>
                <w:szCs w:val="18"/>
              </w:rPr>
              <w:t xml:space="preserve"> – U0</w:t>
            </w:r>
            <w:r w:rsidR="00A636FF" w:rsidRPr="0066335E">
              <w:rPr>
                <w:rFonts w:ascii="Garamond" w:hAnsi="Garamond" w:cstheme="minorHAnsi"/>
                <w:sz w:val="18"/>
                <w:szCs w:val="18"/>
              </w:rPr>
              <w:t>8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4E876F6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2877D5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8A169F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892AF59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5DBE26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A953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F08FD2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ECA4DBF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1565CA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9EEC236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D6490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C514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CC03ECC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35EA3B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67B645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EC850EE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8877" w14:textId="77777777" w:rsidR="005E22C5" w:rsidRPr="0066335E" w:rsidRDefault="00F03E48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F413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0007B9B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2C925" w14:textId="77777777" w:rsidR="005E22C5" w:rsidRPr="0066335E" w:rsidRDefault="00640A7E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77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3B5022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</w:tr>
      <w:tr w:rsidR="005E22C5" w:rsidRPr="0066335E" w14:paraId="4FB46982" w14:textId="77777777" w:rsidTr="00AC14F6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CB90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K01</w:t>
            </w:r>
            <w:r w:rsidR="00FB1C37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="00284F2D" w:rsidRPr="0066335E">
              <w:rPr>
                <w:rFonts w:ascii="Garamond" w:hAnsi="Garamond" w:cstheme="minorHAnsi"/>
                <w:sz w:val="18"/>
                <w:szCs w:val="18"/>
              </w:rPr>
              <w:t>–</w:t>
            </w:r>
            <w:r w:rsidR="00FB1C37" w:rsidRPr="0066335E">
              <w:rPr>
                <w:rFonts w:ascii="Garamond" w:hAnsi="Garamond" w:cstheme="minorHAnsi"/>
                <w:sz w:val="18"/>
                <w:szCs w:val="18"/>
              </w:rPr>
              <w:t xml:space="preserve"> </w:t>
            </w:r>
            <w:r w:rsidR="00640A7E" w:rsidRPr="0066335E">
              <w:rPr>
                <w:rFonts w:ascii="Garamond" w:hAnsi="Garamond" w:cstheme="minorHAnsi"/>
                <w:sz w:val="18"/>
                <w:szCs w:val="18"/>
              </w:rPr>
              <w:t>K0</w:t>
            </w:r>
            <w:r w:rsidR="00A636FF" w:rsidRPr="0066335E">
              <w:rPr>
                <w:rFonts w:ascii="Garamond" w:hAnsi="Garamond" w:cstheme="minorHAnsi"/>
                <w:sz w:val="18"/>
                <w:szCs w:val="18"/>
              </w:rPr>
              <w:t>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BAD383D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536FB2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F1034F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F18F373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403F18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5E07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740F203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1910ACB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58064F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F6C225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B6D3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64AB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59EA773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8AAA83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BC453A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DB8692F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02DF" w14:textId="77777777" w:rsidR="005E22C5" w:rsidRPr="0066335E" w:rsidRDefault="00F03E48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F3D6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D135E1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D0CCA1B" w14:textId="77777777" w:rsidR="005E22C5" w:rsidRPr="0066335E" w:rsidRDefault="00F03E48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771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B2780C" w14:textId="77777777" w:rsidR="005E22C5" w:rsidRPr="0066335E" w:rsidRDefault="005E22C5" w:rsidP="005E22C5">
            <w:pPr>
              <w:jc w:val="center"/>
              <w:rPr>
                <w:rFonts w:ascii="Garamond" w:hAnsi="Garamond" w:cstheme="minorHAnsi"/>
                <w:b/>
                <w:i/>
                <w:sz w:val="18"/>
                <w:szCs w:val="18"/>
              </w:rPr>
            </w:pPr>
          </w:p>
        </w:tc>
      </w:tr>
    </w:tbl>
    <w:p w14:paraId="57407186" w14:textId="77777777" w:rsidR="00AC14F6" w:rsidRPr="0066335E" w:rsidRDefault="00AC14F6" w:rsidP="00AC14F6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 w:cstheme="minorHAnsi"/>
          <w:b/>
          <w:i/>
          <w:sz w:val="18"/>
          <w:szCs w:val="18"/>
        </w:rPr>
      </w:pPr>
      <w:r w:rsidRPr="0066335E">
        <w:rPr>
          <w:rFonts w:ascii="Garamond" w:hAnsi="Garamond" w:cstheme="minorHAnsi"/>
          <w:b/>
          <w:i/>
          <w:sz w:val="18"/>
          <w:szCs w:val="18"/>
        </w:rPr>
        <w:t>*niepotrzebne usunąć</w:t>
      </w:r>
    </w:p>
    <w:p w14:paraId="5E4FFE97" w14:textId="77777777" w:rsidR="00AC14F6" w:rsidRPr="0066335E" w:rsidRDefault="00AC14F6" w:rsidP="00AC14F6">
      <w:pPr>
        <w:rPr>
          <w:rFonts w:ascii="Garamond" w:hAnsi="Garamond" w:cstheme="minorHAnsi"/>
          <w:sz w:val="18"/>
          <w:szCs w:val="18"/>
        </w:rPr>
      </w:pPr>
    </w:p>
    <w:p w14:paraId="3C14E583" w14:textId="77777777" w:rsidR="000B7AC5" w:rsidRPr="0066335E" w:rsidRDefault="00426DA9" w:rsidP="00D2249F">
      <w:pPr>
        <w:rPr>
          <w:rFonts w:ascii="Garamond" w:hAnsi="Garamond" w:cstheme="minorHAnsi"/>
          <w:b/>
          <w:sz w:val="18"/>
          <w:szCs w:val="18"/>
        </w:rPr>
      </w:pPr>
      <w:r w:rsidRPr="0066335E">
        <w:rPr>
          <w:rFonts w:ascii="Garamond" w:hAnsi="Garamond" w:cstheme="minorHAnsi"/>
          <w:b/>
          <w:sz w:val="18"/>
          <w:szCs w:val="18"/>
        </w:rPr>
        <w:t>Wymagania na zaliczenie</w:t>
      </w:r>
      <w:r w:rsidR="00B77A7A" w:rsidRPr="0066335E">
        <w:rPr>
          <w:rFonts w:ascii="Garamond" w:hAnsi="Garamond" w:cstheme="minorHAnsi"/>
          <w:b/>
          <w:sz w:val="18"/>
          <w:szCs w:val="18"/>
        </w:rPr>
        <w:t xml:space="preserve"> w sem.1-4</w:t>
      </w:r>
      <w:r w:rsidR="000B7AC5" w:rsidRPr="0066335E">
        <w:rPr>
          <w:rFonts w:ascii="Garamond" w:hAnsi="Garamond" w:cstheme="minorHAnsi"/>
          <w:b/>
          <w:color w:val="000000"/>
          <w:sz w:val="18"/>
          <w:szCs w:val="18"/>
        </w:rPr>
        <w:t>:</w:t>
      </w:r>
    </w:p>
    <w:p w14:paraId="08B5A76A" w14:textId="77777777" w:rsidR="003512D9" w:rsidRPr="0066335E" w:rsidRDefault="003512D9" w:rsidP="005D43AC">
      <w:pPr>
        <w:rPr>
          <w:rFonts w:ascii="Garamond" w:hAnsi="Garamond" w:cstheme="minorHAnsi"/>
          <w:color w:val="000000"/>
          <w:sz w:val="18"/>
          <w:szCs w:val="18"/>
        </w:rPr>
      </w:pPr>
    </w:p>
    <w:p w14:paraId="3BE4324C" w14:textId="77777777" w:rsidR="00BA7713" w:rsidRPr="0066335E" w:rsidRDefault="00BA7713" w:rsidP="00BA7713">
      <w:pPr>
        <w:numPr>
          <w:ilvl w:val="0"/>
          <w:numId w:val="14"/>
        </w:numPr>
        <w:rPr>
          <w:rFonts w:ascii="Garamond" w:hAnsi="Garamond" w:cstheme="minorHAnsi"/>
          <w:color w:val="000000" w:themeColor="text1"/>
          <w:sz w:val="18"/>
          <w:szCs w:val="18"/>
        </w:rPr>
      </w:pPr>
      <w:r w:rsidRPr="0066335E">
        <w:rPr>
          <w:rFonts w:ascii="Garamond" w:hAnsi="Garamond" w:cstheme="minorHAnsi"/>
          <w:color w:val="000000" w:themeColor="text1"/>
          <w:sz w:val="18"/>
          <w:szCs w:val="18"/>
        </w:rPr>
        <w:t>Przygotowanie w ciągu semestru n</w:t>
      </w:r>
      <w:r w:rsidR="002858B9" w:rsidRPr="0066335E">
        <w:rPr>
          <w:rFonts w:ascii="Garamond" w:hAnsi="Garamond" w:cstheme="minorHAnsi"/>
          <w:color w:val="000000" w:themeColor="text1"/>
          <w:sz w:val="18"/>
          <w:szCs w:val="18"/>
        </w:rPr>
        <w:t>ie mniej niż cztery partytury</w:t>
      </w:r>
      <w:r w:rsidRPr="0066335E">
        <w:rPr>
          <w:rFonts w:ascii="Garamond" w:hAnsi="Garamond" w:cstheme="minorHAnsi"/>
          <w:color w:val="000000" w:themeColor="text1"/>
          <w:sz w:val="18"/>
          <w:szCs w:val="18"/>
        </w:rPr>
        <w:t>.</w:t>
      </w:r>
    </w:p>
    <w:p w14:paraId="3C6A6E91" w14:textId="77777777" w:rsidR="003D37CC" w:rsidRPr="0066335E" w:rsidRDefault="003D37CC">
      <w:pPr>
        <w:rPr>
          <w:rFonts w:ascii="Garamond" w:hAnsi="Garamond" w:cstheme="minorHAnsi"/>
          <w:color w:val="FF0000"/>
          <w:sz w:val="18"/>
          <w:szCs w:val="18"/>
        </w:rPr>
      </w:pPr>
    </w:p>
    <w:p w14:paraId="5A208C29" w14:textId="77777777" w:rsidR="009F66E9" w:rsidRPr="0066335E" w:rsidRDefault="009F66E9">
      <w:pPr>
        <w:rPr>
          <w:rFonts w:ascii="Garamond" w:hAnsi="Garamond" w:cstheme="minorHAnsi"/>
          <w:sz w:val="18"/>
          <w:szCs w:val="1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8269"/>
      </w:tblGrid>
      <w:tr w:rsidR="00917BDA" w:rsidRPr="0066335E" w14:paraId="062DDC1D" w14:textId="77777777" w:rsidTr="00917BDA">
        <w:trPr>
          <w:trHeight w:val="7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F8C8" w14:textId="77777777" w:rsidR="00917BDA" w:rsidRPr="0066335E" w:rsidRDefault="00917BDA" w:rsidP="00917BDA">
            <w:pPr>
              <w:numPr>
                <w:ilvl w:val="1"/>
                <w:numId w:val="6"/>
              </w:numPr>
              <w:ind w:left="426" w:hanging="426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Kryteria oceny stopnia osiągnięcia efektów uczenia się</w:t>
            </w:r>
          </w:p>
        </w:tc>
      </w:tr>
      <w:tr w:rsidR="00917BDA" w:rsidRPr="0066335E" w14:paraId="23E85289" w14:textId="77777777" w:rsidTr="00917BDA">
        <w:trPr>
          <w:trHeight w:val="284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F4A4" w14:textId="77777777" w:rsidR="00917BDA" w:rsidRPr="0066335E" w:rsidRDefault="00917BDA" w:rsidP="00917BDA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0295" w14:textId="77777777" w:rsidR="00917BDA" w:rsidRPr="0066335E" w:rsidRDefault="00917BDA" w:rsidP="00917BDA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Ocena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E127" w14:textId="77777777" w:rsidR="00917BDA" w:rsidRPr="0066335E" w:rsidRDefault="00917BDA" w:rsidP="00917BDA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Kryterium oceny</w:t>
            </w:r>
          </w:p>
        </w:tc>
      </w:tr>
      <w:tr w:rsidR="00C5197E" w:rsidRPr="0066335E" w14:paraId="30410D1D" w14:textId="77777777" w:rsidTr="00917BDA">
        <w:trPr>
          <w:cantSplit/>
          <w:trHeight w:val="255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B3228B" w14:textId="77777777" w:rsidR="00C5197E" w:rsidRPr="0066335E" w:rsidRDefault="00C5197E" w:rsidP="00C5197E">
            <w:pPr>
              <w:ind w:left="-57" w:right="-57"/>
              <w:jc w:val="center"/>
              <w:rPr>
                <w:rFonts w:ascii="Garamond" w:hAnsi="Garamond" w:cstheme="minorHAnsi"/>
                <w:b/>
                <w:spacing w:val="-5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00FE" w14:textId="77777777" w:rsidR="00C5197E" w:rsidRPr="0066335E" w:rsidRDefault="00C5197E" w:rsidP="00C5197E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FE996" w14:textId="6FD30347" w:rsidR="00C5197E" w:rsidRPr="0066335E" w:rsidRDefault="00C5197E" w:rsidP="00C5197E">
            <w:pPr>
              <w:rPr>
                <w:rFonts w:ascii="Garamond" w:hAnsi="Garamond" w:cstheme="minorHAnsi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C5197E" w:rsidRPr="0066335E" w14:paraId="4CAF2982" w14:textId="77777777" w:rsidTr="00917BD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0E169" w14:textId="77777777" w:rsidR="00C5197E" w:rsidRPr="0066335E" w:rsidRDefault="00C5197E" w:rsidP="00C5197E">
            <w:pPr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44C0" w14:textId="77777777" w:rsidR="00C5197E" w:rsidRPr="0066335E" w:rsidRDefault="00C5197E" w:rsidP="00C5197E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3,5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37CA" w14:textId="46306DC8" w:rsidR="00C5197E" w:rsidRPr="0066335E" w:rsidRDefault="00C5197E" w:rsidP="00C5197E">
            <w:pPr>
              <w:rPr>
                <w:rFonts w:ascii="Garamond" w:hAnsi="Garamond" w:cstheme="minorHAnsi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C5197E" w:rsidRPr="0066335E" w14:paraId="35ED95B6" w14:textId="77777777" w:rsidTr="00917BD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D83411" w14:textId="77777777" w:rsidR="00C5197E" w:rsidRPr="0066335E" w:rsidRDefault="00C5197E" w:rsidP="00C5197E">
            <w:pPr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7A31" w14:textId="77777777" w:rsidR="00C5197E" w:rsidRPr="0066335E" w:rsidRDefault="00C5197E" w:rsidP="00C5197E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699F7" w14:textId="05F9860F" w:rsidR="00C5197E" w:rsidRPr="0066335E" w:rsidRDefault="00C5197E" w:rsidP="00C5197E">
            <w:pPr>
              <w:rPr>
                <w:rFonts w:ascii="Garamond" w:hAnsi="Garamond" w:cstheme="minorHAnsi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C5197E" w:rsidRPr="0066335E" w14:paraId="203225F4" w14:textId="77777777" w:rsidTr="00917BD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95400E" w14:textId="77777777" w:rsidR="00C5197E" w:rsidRPr="0066335E" w:rsidRDefault="00C5197E" w:rsidP="00C5197E">
            <w:pPr>
              <w:rPr>
                <w:rFonts w:ascii="Garamond" w:hAnsi="Garamond" w:cstheme="minorHAnsi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4A3A" w14:textId="77777777" w:rsidR="00C5197E" w:rsidRPr="0066335E" w:rsidRDefault="00C5197E" w:rsidP="00C5197E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4,5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7778D" w14:textId="0CC0FA7C" w:rsidR="00C5197E" w:rsidRPr="0066335E" w:rsidRDefault="00C5197E" w:rsidP="00C5197E">
            <w:pPr>
              <w:rPr>
                <w:rFonts w:ascii="Garamond" w:hAnsi="Garamond" w:cstheme="minorHAnsi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C5197E" w:rsidRPr="0066335E" w14:paraId="55FE016D" w14:textId="77777777" w:rsidTr="00917BDA">
        <w:trPr>
          <w:trHeight w:val="255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D14A" w14:textId="77777777" w:rsidR="00C5197E" w:rsidRPr="0066335E" w:rsidRDefault="00C5197E" w:rsidP="00C5197E">
            <w:pPr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E0F2" w14:textId="77777777" w:rsidR="00C5197E" w:rsidRPr="0066335E" w:rsidRDefault="00C5197E" w:rsidP="00C5197E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5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D6E52" w14:textId="1E1EA304" w:rsidR="00C5197E" w:rsidRPr="0066335E" w:rsidRDefault="00C5197E" w:rsidP="00C5197E">
            <w:pPr>
              <w:rPr>
                <w:rFonts w:ascii="Garamond" w:hAnsi="Garamond" w:cstheme="minorHAnsi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0C8990F0" w14:textId="77777777" w:rsidR="00917BDA" w:rsidRPr="0066335E" w:rsidRDefault="00917BDA">
      <w:pPr>
        <w:rPr>
          <w:rFonts w:ascii="Garamond" w:hAnsi="Garamond" w:cstheme="minorHAnsi"/>
          <w:sz w:val="18"/>
          <w:szCs w:val="18"/>
        </w:rPr>
      </w:pPr>
    </w:p>
    <w:p w14:paraId="1489EE9A" w14:textId="77777777" w:rsidR="002E7653" w:rsidRPr="0066335E" w:rsidRDefault="002E7653" w:rsidP="002E7653">
      <w:pPr>
        <w:numPr>
          <w:ilvl w:val="0"/>
          <w:numId w:val="6"/>
        </w:numPr>
        <w:rPr>
          <w:rFonts w:ascii="Garamond" w:hAnsi="Garamond" w:cstheme="minorHAnsi"/>
          <w:b/>
          <w:sz w:val="18"/>
          <w:szCs w:val="18"/>
        </w:rPr>
      </w:pPr>
      <w:r w:rsidRPr="0066335E">
        <w:rPr>
          <w:rFonts w:ascii="Garamond" w:hAnsi="Garamond" w:cstheme="minorHAnsi"/>
          <w:b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8A7E2D" w:rsidRPr="0066335E" w14:paraId="07D38047" w14:textId="77777777" w:rsidTr="00482D28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5241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45F4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Obciążenie studenta</w:t>
            </w:r>
          </w:p>
        </w:tc>
      </w:tr>
      <w:tr w:rsidR="008A7E2D" w:rsidRPr="0066335E" w14:paraId="33E51125" w14:textId="77777777" w:rsidTr="00482D28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E714" w14:textId="77777777" w:rsidR="008A7E2D" w:rsidRPr="0066335E" w:rsidRDefault="008A7E2D" w:rsidP="00482D28">
            <w:pPr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C874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Studia</w:t>
            </w:r>
          </w:p>
          <w:p w14:paraId="133BC9FC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2BA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Studia</w:t>
            </w:r>
          </w:p>
          <w:p w14:paraId="2CFE53E4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niestacjonarne</w:t>
            </w:r>
          </w:p>
        </w:tc>
      </w:tr>
      <w:tr w:rsidR="008A7E2D" w:rsidRPr="0066335E" w14:paraId="5B77D18C" w14:textId="77777777" w:rsidTr="00482D2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CF7E92" w14:textId="77777777" w:rsidR="008A7E2D" w:rsidRPr="0066335E" w:rsidRDefault="008A7E2D" w:rsidP="00482D28">
            <w:pPr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37A7D8" w14:textId="77777777" w:rsidR="008A7E2D" w:rsidRPr="0066335E" w:rsidRDefault="006D2039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EC63C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  <w:tr w:rsidR="008A7E2D" w:rsidRPr="0066335E" w14:paraId="177D51DE" w14:textId="77777777" w:rsidTr="00482D2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2F08" w14:textId="77777777" w:rsidR="008A7E2D" w:rsidRPr="0066335E" w:rsidRDefault="008A7E2D" w:rsidP="00482D28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Udział w ćwiczeniach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1DB8" w14:textId="77777777" w:rsidR="008A7E2D" w:rsidRPr="0066335E" w:rsidRDefault="004D78BF" w:rsidP="00482D28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45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178D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8A7E2D" w:rsidRPr="0066335E" w14:paraId="1218E51A" w14:textId="77777777" w:rsidTr="00482D2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BA7CBA" w14:textId="77777777" w:rsidR="008A7E2D" w:rsidRPr="0066335E" w:rsidRDefault="008A7E2D" w:rsidP="00482D28">
            <w:pPr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4FC58F" w14:textId="77777777" w:rsidR="008A7E2D" w:rsidRPr="0066335E" w:rsidRDefault="006D2039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5ADE8F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  <w:tr w:rsidR="008A7E2D" w:rsidRPr="0066335E" w14:paraId="7BB91FCE" w14:textId="77777777" w:rsidTr="00482D2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BF0E" w14:textId="77777777" w:rsidR="008A7E2D" w:rsidRPr="0066335E" w:rsidRDefault="008A7E2D" w:rsidP="00482D28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6728" w14:textId="77777777" w:rsidR="008A7E2D" w:rsidRPr="0066335E" w:rsidRDefault="006D2039" w:rsidP="00482D28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5907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8A7E2D" w:rsidRPr="0066335E" w14:paraId="6F7C9FEA" w14:textId="77777777" w:rsidTr="00482D2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FDE" w14:textId="77777777" w:rsidR="008A7E2D" w:rsidRPr="0066335E" w:rsidRDefault="008A7E2D" w:rsidP="00482D28">
            <w:pPr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 xml:space="preserve">Przygotowanie do </w:t>
            </w:r>
            <w:r w:rsidR="004D78BF" w:rsidRPr="0066335E">
              <w:rPr>
                <w:rFonts w:ascii="Garamond" w:hAnsi="Garamond" w:cstheme="minorHAnsi"/>
                <w:sz w:val="18"/>
                <w:szCs w:val="18"/>
              </w:rPr>
              <w:t>zaliczeń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4F0D" w14:textId="77777777" w:rsidR="008A7E2D" w:rsidRPr="0066335E" w:rsidRDefault="004D78BF" w:rsidP="00482D28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A9E5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sz w:val="18"/>
                <w:szCs w:val="18"/>
              </w:rPr>
            </w:pPr>
          </w:p>
        </w:tc>
      </w:tr>
      <w:tr w:rsidR="008A7E2D" w:rsidRPr="0066335E" w14:paraId="052B7776" w14:textId="77777777" w:rsidTr="00482D2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0FB92A" w14:textId="77777777" w:rsidR="008A7E2D" w:rsidRPr="0066335E" w:rsidRDefault="008A7E2D" w:rsidP="00482D28">
            <w:pPr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F3BFA" w14:textId="77777777" w:rsidR="008A7E2D" w:rsidRPr="0066335E" w:rsidRDefault="004D78BF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75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ECB6BF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  <w:tr w:rsidR="008A7E2D" w:rsidRPr="0066335E" w14:paraId="5CA14677" w14:textId="77777777" w:rsidTr="00482D28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29493" w14:textId="77777777" w:rsidR="008A7E2D" w:rsidRPr="0066335E" w:rsidRDefault="008A7E2D" w:rsidP="00482D28">
            <w:pPr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lastRenderedPageBreak/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AB9C5" w14:textId="77777777" w:rsidR="008A7E2D" w:rsidRPr="0066335E" w:rsidRDefault="00C8717A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  <w:r w:rsidRPr="0066335E">
              <w:rPr>
                <w:rFonts w:ascii="Garamond" w:hAnsi="Garamond" w:cstheme="minorHAnsi"/>
                <w:b/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95A9D5" w14:textId="77777777" w:rsidR="008A7E2D" w:rsidRPr="0066335E" w:rsidRDefault="008A7E2D" w:rsidP="00482D28">
            <w:pPr>
              <w:jc w:val="center"/>
              <w:rPr>
                <w:rFonts w:ascii="Garamond" w:hAnsi="Garamond" w:cstheme="minorHAnsi"/>
                <w:b/>
                <w:sz w:val="18"/>
                <w:szCs w:val="18"/>
              </w:rPr>
            </w:pPr>
          </w:p>
        </w:tc>
      </w:tr>
    </w:tbl>
    <w:p w14:paraId="32192743" w14:textId="77777777" w:rsidR="008A7E2D" w:rsidRPr="0066335E" w:rsidRDefault="008A7E2D">
      <w:pPr>
        <w:rPr>
          <w:rFonts w:ascii="Garamond" w:hAnsi="Garamond" w:cstheme="minorHAnsi"/>
          <w:sz w:val="18"/>
          <w:szCs w:val="18"/>
        </w:rPr>
      </w:pPr>
    </w:p>
    <w:p w14:paraId="0A03FBA0" w14:textId="77777777" w:rsidR="00F03E48" w:rsidRPr="0066335E" w:rsidRDefault="00F03E48">
      <w:pPr>
        <w:rPr>
          <w:rFonts w:ascii="Garamond" w:hAnsi="Garamond" w:cstheme="minorHAnsi"/>
          <w:sz w:val="18"/>
          <w:szCs w:val="18"/>
        </w:rPr>
      </w:pPr>
    </w:p>
    <w:p w14:paraId="55D8EB23" w14:textId="77777777" w:rsidR="00F03E48" w:rsidRPr="0066335E" w:rsidRDefault="00F03E48" w:rsidP="00F03E48">
      <w:pPr>
        <w:rPr>
          <w:rFonts w:ascii="Garamond" w:hAnsi="Garamond" w:cstheme="minorHAnsi"/>
          <w:sz w:val="18"/>
          <w:szCs w:val="18"/>
        </w:rPr>
      </w:pPr>
      <w:r w:rsidRPr="0066335E">
        <w:rPr>
          <w:rFonts w:ascii="Garamond" w:hAnsi="Garamond" w:cstheme="minorHAnsi"/>
          <w:sz w:val="18"/>
          <w:szCs w:val="18"/>
        </w:rPr>
        <w:t>Przyjmuję do realizacji………………………………………………………………………………………………</w:t>
      </w:r>
    </w:p>
    <w:p w14:paraId="7DC17886" w14:textId="77777777" w:rsidR="00F03E48" w:rsidRPr="0066335E" w:rsidRDefault="00F03E48" w:rsidP="00F03E48">
      <w:pPr>
        <w:rPr>
          <w:rFonts w:ascii="Garamond" w:hAnsi="Garamond" w:cstheme="minorHAnsi"/>
          <w:sz w:val="18"/>
          <w:szCs w:val="18"/>
        </w:rPr>
      </w:pPr>
    </w:p>
    <w:p w14:paraId="0239B295" w14:textId="77777777" w:rsidR="00F03E48" w:rsidRPr="0066335E" w:rsidRDefault="00F03E48" w:rsidP="00F03E48">
      <w:pPr>
        <w:rPr>
          <w:rFonts w:ascii="Garamond" w:hAnsi="Garamond" w:cstheme="minorHAnsi"/>
          <w:sz w:val="18"/>
          <w:szCs w:val="18"/>
        </w:rPr>
      </w:pPr>
    </w:p>
    <w:p w14:paraId="7A84A204" w14:textId="77777777" w:rsidR="00F03E48" w:rsidRPr="0066335E" w:rsidRDefault="00F03E48" w:rsidP="00F03E48">
      <w:pPr>
        <w:rPr>
          <w:rFonts w:ascii="Garamond" w:hAnsi="Garamond" w:cstheme="minorHAnsi"/>
          <w:sz w:val="18"/>
          <w:szCs w:val="18"/>
        </w:rPr>
      </w:pPr>
    </w:p>
    <w:p w14:paraId="4D4873E2" w14:textId="77777777" w:rsidR="00F03E48" w:rsidRPr="0066335E" w:rsidRDefault="00F03E48" w:rsidP="00F03E48">
      <w:pPr>
        <w:rPr>
          <w:rFonts w:ascii="Garamond" w:hAnsi="Garamond" w:cstheme="minorHAnsi"/>
          <w:sz w:val="18"/>
          <w:szCs w:val="18"/>
        </w:rPr>
      </w:pPr>
    </w:p>
    <w:p w14:paraId="6F927C3E" w14:textId="77777777" w:rsidR="00F03E48" w:rsidRPr="0066335E" w:rsidRDefault="00F03E48" w:rsidP="00F03E48">
      <w:pPr>
        <w:rPr>
          <w:rFonts w:ascii="Garamond" w:hAnsi="Garamond" w:cstheme="minorHAnsi"/>
          <w:sz w:val="18"/>
          <w:szCs w:val="18"/>
        </w:rPr>
      </w:pPr>
    </w:p>
    <w:p w14:paraId="61B539E0" w14:textId="77777777" w:rsidR="00F03E48" w:rsidRPr="0066335E" w:rsidRDefault="00F03E48" w:rsidP="00F03E48">
      <w:pPr>
        <w:rPr>
          <w:rFonts w:ascii="Garamond" w:hAnsi="Garamond" w:cstheme="minorHAnsi"/>
          <w:sz w:val="18"/>
          <w:szCs w:val="18"/>
        </w:rPr>
      </w:pPr>
      <w:r w:rsidRPr="0066335E">
        <w:rPr>
          <w:rFonts w:ascii="Garamond" w:hAnsi="Garamond" w:cstheme="minorHAnsi"/>
          <w:sz w:val="18"/>
          <w:szCs w:val="18"/>
        </w:rPr>
        <w:t>(data i podpisy osób prowadzących przedmiot w danym roku akademicki)</w:t>
      </w:r>
    </w:p>
    <w:p w14:paraId="007A4109" w14:textId="77777777" w:rsidR="00F03E48" w:rsidRPr="0066335E" w:rsidRDefault="00F03E48">
      <w:pPr>
        <w:rPr>
          <w:rFonts w:ascii="Garamond" w:hAnsi="Garamond" w:cstheme="minorHAnsi"/>
          <w:sz w:val="18"/>
          <w:szCs w:val="18"/>
        </w:rPr>
      </w:pPr>
    </w:p>
    <w:sectPr w:rsidR="00F03E48" w:rsidRPr="0066335E" w:rsidSect="00BE764D">
      <w:pgSz w:w="11906" w:h="16838"/>
      <w:pgMar w:top="709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98BE2DE6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4" w15:restartNumberingAfterBreak="0">
    <w:nsid w:val="02907D91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160A2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36C83"/>
    <w:multiLevelType w:val="hybridMultilevel"/>
    <w:tmpl w:val="17B61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D6D47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1CC3817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5489C"/>
    <w:multiLevelType w:val="multilevel"/>
    <w:tmpl w:val="846EF4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616A2E"/>
    <w:multiLevelType w:val="hybridMultilevel"/>
    <w:tmpl w:val="8E5CFE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206E32"/>
    <w:multiLevelType w:val="hybridMultilevel"/>
    <w:tmpl w:val="291EC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F86E2D"/>
    <w:multiLevelType w:val="hybridMultilevel"/>
    <w:tmpl w:val="1E5E3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BD59D0"/>
    <w:multiLevelType w:val="multilevel"/>
    <w:tmpl w:val="A8763D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 w15:restartNumberingAfterBreak="0">
    <w:nsid w:val="6F8D34B7"/>
    <w:multiLevelType w:val="hybridMultilevel"/>
    <w:tmpl w:val="FC76CE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830123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28284144">
    <w:abstractNumId w:val="0"/>
  </w:num>
  <w:num w:numId="2" w16cid:durableId="1862086376">
    <w:abstractNumId w:val="1"/>
  </w:num>
  <w:num w:numId="3" w16cid:durableId="429785450">
    <w:abstractNumId w:val="2"/>
  </w:num>
  <w:num w:numId="4" w16cid:durableId="397553732">
    <w:abstractNumId w:val="3"/>
  </w:num>
  <w:num w:numId="5" w16cid:durableId="668947466">
    <w:abstractNumId w:val="11"/>
  </w:num>
  <w:num w:numId="6" w16cid:durableId="525605826">
    <w:abstractNumId w:val="10"/>
  </w:num>
  <w:num w:numId="7" w16cid:durableId="8530322">
    <w:abstractNumId w:val="12"/>
  </w:num>
  <w:num w:numId="8" w16cid:durableId="385179084">
    <w:abstractNumId w:val="6"/>
  </w:num>
  <w:num w:numId="9" w16cid:durableId="1220283952">
    <w:abstractNumId w:val="14"/>
  </w:num>
  <w:num w:numId="10" w16cid:durableId="1038776422">
    <w:abstractNumId w:val="13"/>
  </w:num>
  <w:num w:numId="11" w16cid:durableId="1172988621">
    <w:abstractNumId w:val="17"/>
  </w:num>
  <w:num w:numId="12" w16cid:durableId="1959874357">
    <w:abstractNumId w:val="15"/>
  </w:num>
  <w:num w:numId="13" w16cid:durableId="274488333">
    <w:abstractNumId w:val="9"/>
  </w:num>
  <w:num w:numId="14" w16cid:durableId="2062436510">
    <w:abstractNumId w:val="5"/>
  </w:num>
  <w:num w:numId="15" w16cid:durableId="1712195334">
    <w:abstractNumId w:val="16"/>
  </w:num>
  <w:num w:numId="16" w16cid:durableId="632180454">
    <w:abstractNumId w:val="8"/>
  </w:num>
  <w:num w:numId="17" w16cid:durableId="769548023">
    <w:abstractNumId w:val="4"/>
  </w:num>
  <w:num w:numId="18" w16cid:durableId="13148715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D0A"/>
    <w:rsid w:val="00002700"/>
    <w:rsid w:val="00011A2C"/>
    <w:rsid w:val="00011ED5"/>
    <w:rsid w:val="00014FAC"/>
    <w:rsid w:val="000157E3"/>
    <w:rsid w:val="000206E2"/>
    <w:rsid w:val="00020B87"/>
    <w:rsid w:val="000419C0"/>
    <w:rsid w:val="00046D79"/>
    <w:rsid w:val="0006299B"/>
    <w:rsid w:val="00067F50"/>
    <w:rsid w:val="0008732F"/>
    <w:rsid w:val="00087F7F"/>
    <w:rsid w:val="0009015F"/>
    <w:rsid w:val="00092F0D"/>
    <w:rsid w:val="00093B11"/>
    <w:rsid w:val="00095ACD"/>
    <w:rsid w:val="00097EFE"/>
    <w:rsid w:val="000A016D"/>
    <w:rsid w:val="000A1388"/>
    <w:rsid w:val="000A3ADB"/>
    <w:rsid w:val="000B5BEB"/>
    <w:rsid w:val="000B7AC5"/>
    <w:rsid w:val="000D1CC9"/>
    <w:rsid w:val="000E0EC5"/>
    <w:rsid w:val="000F15A6"/>
    <w:rsid w:val="000F787C"/>
    <w:rsid w:val="00102323"/>
    <w:rsid w:val="00105D77"/>
    <w:rsid w:val="00107540"/>
    <w:rsid w:val="001108BB"/>
    <w:rsid w:val="00110D5B"/>
    <w:rsid w:val="00115DD4"/>
    <w:rsid w:val="001170B4"/>
    <w:rsid w:val="00117C65"/>
    <w:rsid w:val="001200D7"/>
    <w:rsid w:val="00120F6C"/>
    <w:rsid w:val="00130649"/>
    <w:rsid w:val="001310CC"/>
    <w:rsid w:val="001332E0"/>
    <w:rsid w:val="001413B5"/>
    <w:rsid w:val="001418CB"/>
    <w:rsid w:val="0014351B"/>
    <w:rsid w:val="001452DC"/>
    <w:rsid w:val="00150D88"/>
    <w:rsid w:val="00152B95"/>
    <w:rsid w:val="00154914"/>
    <w:rsid w:val="00160038"/>
    <w:rsid w:val="00170FD7"/>
    <w:rsid w:val="00180881"/>
    <w:rsid w:val="001815DF"/>
    <w:rsid w:val="00192A3E"/>
    <w:rsid w:val="0019544B"/>
    <w:rsid w:val="001963EA"/>
    <w:rsid w:val="001A76FE"/>
    <w:rsid w:val="001B4D49"/>
    <w:rsid w:val="001B522F"/>
    <w:rsid w:val="001D2AFE"/>
    <w:rsid w:val="001D72D2"/>
    <w:rsid w:val="001E19ED"/>
    <w:rsid w:val="001F6FFF"/>
    <w:rsid w:val="00200C90"/>
    <w:rsid w:val="00206B1B"/>
    <w:rsid w:val="0021436A"/>
    <w:rsid w:val="0021534E"/>
    <w:rsid w:val="002171DE"/>
    <w:rsid w:val="002220F9"/>
    <w:rsid w:val="0022363E"/>
    <w:rsid w:val="00223DC4"/>
    <w:rsid w:val="00225CB1"/>
    <w:rsid w:val="00242D46"/>
    <w:rsid w:val="002437C7"/>
    <w:rsid w:val="00243952"/>
    <w:rsid w:val="00246E92"/>
    <w:rsid w:val="0025396D"/>
    <w:rsid w:val="00255CB0"/>
    <w:rsid w:val="0026054B"/>
    <w:rsid w:val="00261A08"/>
    <w:rsid w:val="002643E7"/>
    <w:rsid w:val="00272C4D"/>
    <w:rsid w:val="00273F63"/>
    <w:rsid w:val="0027781B"/>
    <w:rsid w:val="00283987"/>
    <w:rsid w:val="00283A18"/>
    <w:rsid w:val="00284F2D"/>
    <w:rsid w:val="002858B9"/>
    <w:rsid w:val="002907B3"/>
    <w:rsid w:val="002A6942"/>
    <w:rsid w:val="002B01FE"/>
    <w:rsid w:val="002B10C0"/>
    <w:rsid w:val="002B2373"/>
    <w:rsid w:val="002B3770"/>
    <w:rsid w:val="002B6885"/>
    <w:rsid w:val="002C1699"/>
    <w:rsid w:val="002C607E"/>
    <w:rsid w:val="002D04B1"/>
    <w:rsid w:val="002D32BE"/>
    <w:rsid w:val="002D5447"/>
    <w:rsid w:val="002E2453"/>
    <w:rsid w:val="002E5E05"/>
    <w:rsid w:val="002E636C"/>
    <w:rsid w:val="002E7653"/>
    <w:rsid w:val="002F15B3"/>
    <w:rsid w:val="002F6BE7"/>
    <w:rsid w:val="00300AF6"/>
    <w:rsid w:val="0030407D"/>
    <w:rsid w:val="0030517F"/>
    <w:rsid w:val="00307394"/>
    <w:rsid w:val="00307D4F"/>
    <w:rsid w:val="003102BE"/>
    <w:rsid w:val="00314803"/>
    <w:rsid w:val="00320702"/>
    <w:rsid w:val="00322284"/>
    <w:rsid w:val="00325E62"/>
    <w:rsid w:val="00330E8A"/>
    <w:rsid w:val="00335F18"/>
    <w:rsid w:val="00335F47"/>
    <w:rsid w:val="003512D9"/>
    <w:rsid w:val="00362316"/>
    <w:rsid w:val="00363570"/>
    <w:rsid w:val="00364F1E"/>
    <w:rsid w:val="00364F84"/>
    <w:rsid w:val="003652FC"/>
    <w:rsid w:val="00370FBA"/>
    <w:rsid w:val="00373B4D"/>
    <w:rsid w:val="003757AE"/>
    <w:rsid w:val="003833BA"/>
    <w:rsid w:val="003856FC"/>
    <w:rsid w:val="00386279"/>
    <w:rsid w:val="00386E42"/>
    <w:rsid w:val="0038710B"/>
    <w:rsid w:val="003A03C7"/>
    <w:rsid w:val="003A50E9"/>
    <w:rsid w:val="003B54AB"/>
    <w:rsid w:val="003C031F"/>
    <w:rsid w:val="003C45FC"/>
    <w:rsid w:val="003D37CC"/>
    <w:rsid w:val="003D64A0"/>
    <w:rsid w:val="003D70D4"/>
    <w:rsid w:val="003E39C4"/>
    <w:rsid w:val="003E6D32"/>
    <w:rsid w:val="003E7B8D"/>
    <w:rsid w:val="00400855"/>
    <w:rsid w:val="0040257C"/>
    <w:rsid w:val="00404B43"/>
    <w:rsid w:val="0041172B"/>
    <w:rsid w:val="00412408"/>
    <w:rsid w:val="00416142"/>
    <w:rsid w:val="00417478"/>
    <w:rsid w:val="0041775D"/>
    <w:rsid w:val="00422411"/>
    <w:rsid w:val="00426DA9"/>
    <w:rsid w:val="00427808"/>
    <w:rsid w:val="004278D7"/>
    <w:rsid w:val="00433B53"/>
    <w:rsid w:val="00433D2F"/>
    <w:rsid w:val="00442097"/>
    <w:rsid w:val="00446799"/>
    <w:rsid w:val="0044742D"/>
    <w:rsid w:val="004509D7"/>
    <w:rsid w:val="00452A67"/>
    <w:rsid w:val="00454D53"/>
    <w:rsid w:val="00454E9B"/>
    <w:rsid w:val="00455228"/>
    <w:rsid w:val="00457AE1"/>
    <w:rsid w:val="00461CAF"/>
    <w:rsid w:val="00464DAE"/>
    <w:rsid w:val="00470DB8"/>
    <w:rsid w:val="00482D28"/>
    <w:rsid w:val="0049711E"/>
    <w:rsid w:val="004A535B"/>
    <w:rsid w:val="004A5E50"/>
    <w:rsid w:val="004A6DA1"/>
    <w:rsid w:val="004B6545"/>
    <w:rsid w:val="004B7815"/>
    <w:rsid w:val="004C1BFF"/>
    <w:rsid w:val="004C1F42"/>
    <w:rsid w:val="004D5898"/>
    <w:rsid w:val="004D7009"/>
    <w:rsid w:val="004D78BF"/>
    <w:rsid w:val="004E0212"/>
    <w:rsid w:val="004E4AD0"/>
    <w:rsid w:val="00500BC2"/>
    <w:rsid w:val="00504D48"/>
    <w:rsid w:val="00510705"/>
    <w:rsid w:val="00511662"/>
    <w:rsid w:val="00517141"/>
    <w:rsid w:val="0051752F"/>
    <w:rsid w:val="005265E5"/>
    <w:rsid w:val="005500B9"/>
    <w:rsid w:val="005516BF"/>
    <w:rsid w:val="005579F3"/>
    <w:rsid w:val="00563760"/>
    <w:rsid w:val="005731B8"/>
    <w:rsid w:val="00573ADC"/>
    <w:rsid w:val="0058663F"/>
    <w:rsid w:val="00590C1E"/>
    <w:rsid w:val="00592A09"/>
    <w:rsid w:val="005B57AE"/>
    <w:rsid w:val="005B6094"/>
    <w:rsid w:val="005B6379"/>
    <w:rsid w:val="005C3143"/>
    <w:rsid w:val="005C57BC"/>
    <w:rsid w:val="005D29D7"/>
    <w:rsid w:val="005D40B1"/>
    <w:rsid w:val="005D43AC"/>
    <w:rsid w:val="005D5B70"/>
    <w:rsid w:val="005E1209"/>
    <w:rsid w:val="005E22C5"/>
    <w:rsid w:val="005E243C"/>
    <w:rsid w:val="005E4EAD"/>
    <w:rsid w:val="005F0C10"/>
    <w:rsid w:val="005F6F69"/>
    <w:rsid w:val="00614497"/>
    <w:rsid w:val="00625555"/>
    <w:rsid w:val="00625A0F"/>
    <w:rsid w:val="00626137"/>
    <w:rsid w:val="00635999"/>
    <w:rsid w:val="00640A7E"/>
    <w:rsid w:val="00644ECE"/>
    <w:rsid w:val="00645326"/>
    <w:rsid w:val="00646049"/>
    <w:rsid w:val="0065176D"/>
    <w:rsid w:val="00657667"/>
    <w:rsid w:val="00657C91"/>
    <w:rsid w:val="0066335E"/>
    <w:rsid w:val="00663CF2"/>
    <w:rsid w:val="00666BEB"/>
    <w:rsid w:val="006716F9"/>
    <w:rsid w:val="00672F31"/>
    <w:rsid w:val="00675980"/>
    <w:rsid w:val="0068118C"/>
    <w:rsid w:val="00682D88"/>
    <w:rsid w:val="00683E27"/>
    <w:rsid w:val="00686D13"/>
    <w:rsid w:val="00691B6B"/>
    <w:rsid w:val="00693180"/>
    <w:rsid w:val="00695111"/>
    <w:rsid w:val="006A396D"/>
    <w:rsid w:val="006B0154"/>
    <w:rsid w:val="006C2F4B"/>
    <w:rsid w:val="006C5D76"/>
    <w:rsid w:val="006C623E"/>
    <w:rsid w:val="006D2039"/>
    <w:rsid w:val="006D3C55"/>
    <w:rsid w:val="006D5449"/>
    <w:rsid w:val="006E0547"/>
    <w:rsid w:val="006E05E5"/>
    <w:rsid w:val="006E4CEE"/>
    <w:rsid w:val="006F1C3D"/>
    <w:rsid w:val="006F3B22"/>
    <w:rsid w:val="006F4CFA"/>
    <w:rsid w:val="00700AC2"/>
    <w:rsid w:val="00702C2E"/>
    <w:rsid w:val="00702F9B"/>
    <w:rsid w:val="00705693"/>
    <w:rsid w:val="00705D2E"/>
    <w:rsid w:val="00706C73"/>
    <w:rsid w:val="00722F20"/>
    <w:rsid w:val="00733269"/>
    <w:rsid w:val="00743B96"/>
    <w:rsid w:val="00746E6C"/>
    <w:rsid w:val="00753432"/>
    <w:rsid w:val="00761F53"/>
    <w:rsid w:val="00775A97"/>
    <w:rsid w:val="007828A6"/>
    <w:rsid w:val="00796917"/>
    <w:rsid w:val="007B091B"/>
    <w:rsid w:val="007B1F37"/>
    <w:rsid w:val="007C1AFF"/>
    <w:rsid w:val="007C1B68"/>
    <w:rsid w:val="007C4BDA"/>
    <w:rsid w:val="007C4D9F"/>
    <w:rsid w:val="007D2870"/>
    <w:rsid w:val="007D5996"/>
    <w:rsid w:val="007D7246"/>
    <w:rsid w:val="007D7687"/>
    <w:rsid w:val="007F4988"/>
    <w:rsid w:val="007F5B2A"/>
    <w:rsid w:val="008037B3"/>
    <w:rsid w:val="00806DA1"/>
    <w:rsid w:val="00815A69"/>
    <w:rsid w:val="00821125"/>
    <w:rsid w:val="00825C03"/>
    <w:rsid w:val="00845D72"/>
    <w:rsid w:val="00847C23"/>
    <w:rsid w:val="00875839"/>
    <w:rsid w:val="0088603A"/>
    <w:rsid w:val="008A37F3"/>
    <w:rsid w:val="008A7E2D"/>
    <w:rsid w:val="008C1B0C"/>
    <w:rsid w:val="008C2124"/>
    <w:rsid w:val="008C31F5"/>
    <w:rsid w:val="008D5A12"/>
    <w:rsid w:val="008D6887"/>
    <w:rsid w:val="008E11C6"/>
    <w:rsid w:val="008E328A"/>
    <w:rsid w:val="008E667D"/>
    <w:rsid w:val="008E7266"/>
    <w:rsid w:val="008F1050"/>
    <w:rsid w:val="00902096"/>
    <w:rsid w:val="00911B7C"/>
    <w:rsid w:val="0091467B"/>
    <w:rsid w:val="0091558E"/>
    <w:rsid w:val="00917BDA"/>
    <w:rsid w:val="009205E9"/>
    <w:rsid w:val="009268A6"/>
    <w:rsid w:val="009302F4"/>
    <w:rsid w:val="00940AFE"/>
    <w:rsid w:val="00942007"/>
    <w:rsid w:val="009449AE"/>
    <w:rsid w:val="00945378"/>
    <w:rsid w:val="009471C0"/>
    <w:rsid w:val="009500C5"/>
    <w:rsid w:val="00953875"/>
    <w:rsid w:val="009546A9"/>
    <w:rsid w:val="009630FE"/>
    <w:rsid w:val="00977979"/>
    <w:rsid w:val="009820AC"/>
    <w:rsid w:val="00982957"/>
    <w:rsid w:val="009873D2"/>
    <w:rsid w:val="00990D7E"/>
    <w:rsid w:val="009A6141"/>
    <w:rsid w:val="009B370D"/>
    <w:rsid w:val="009B5197"/>
    <w:rsid w:val="009B67D8"/>
    <w:rsid w:val="009C5C64"/>
    <w:rsid w:val="009C6304"/>
    <w:rsid w:val="009D0BF6"/>
    <w:rsid w:val="009E1030"/>
    <w:rsid w:val="009E154F"/>
    <w:rsid w:val="009E64DB"/>
    <w:rsid w:val="009E7BB7"/>
    <w:rsid w:val="009F4EA6"/>
    <w:rsid w:val="009F548C"/>
    <w:rsid w:val="009F6565"/>
    <w:rsid w:val="009F66E9"/>
    <w:rsid w:val="00A01B29"/>
    <w:rsid w:val="00A0284F"/>
    <w:rsid w:val="00A02EB1"/>
    <w:rsid w:val="00A10D3A"/>
    <w:rsid w:val="00A14774"/>
    <w:rsid w:val="00A27B6F"/>
    <w:rsid w:val="00A4176F"/>
    <w:rsid w:val="00A4799C"/>
    <w:rsid w:val="00A47E8D"/>
    <w:rsid w:val="00A51637"/>
    <w:rsid w:val="00A6077E"/>
    <w:rsid w:val="00A636FF"/>
    <w:rsid w:val="00A64702"/>
    <w:rsid w:val="00A7186E"/>
    <w:rsid w:val="00A72973"/>
    <w:rsid w:val="00A82DBB"/>
    <w:rsid w:val="00A84B01"/>
    <w:rsid w:val="00A84B88"/>
    <w:rsid w:val="00A91C28"/>
    <w:rsid w:val="00A97F1D"/>
    <w:rsid w:val="00AA1676"/>
    <w:rsid w:val="00AA567E"/>
    <w:rsid w:val="00AA5F07"/>
    <w:rsid w:val="00AA60EB"/>
    <w:rsid w:val="00AB1BAA"/>
    <w:rsid w:val="00AB1FBE"/>
    <w:rsid w:val="00AB3524"/>
    <w:rsid w:val="00AB389D"/>
    <w:rsid w:val="00AC14F6"/>
    <w:rsid w:val="00AC6539"/>
    <w:rsid w:val="00AC7931"/>
    <w:rsid w:val="00AF1294"/>
    <w:rsid w:val="00AF459F"/>
    <w:rsid w:val="00B03A39"/>
    <w:rsid w:val="00B07946"/>
    <w:rsid w:val="00B125CE"/>
    <w:rsid w:val="00B13683"/>
    <w:rsid w:val="00B376E8"/>
    <w:rsid w:val="00B37C06"/>
    <w:rsid w:val="00B432BE"/>
    <w:rsid w:val="00B5147C"/>
    <w:rsid w:val="00B540FA"/>
    <w:rsid w:val="00B64314"/>
    <w:rsid w:val="00B64CC3"/>
    <w:rsid w:val="00B74FED"/>
    <w:rsid w:val="00B77A7A"/>
    <w:rsid w:val="00B8165B"/>
    <w:rsid w:val="00B864BD"/>
    <w:rsid w:val="00B87FAD"/>
    <w:rsid w:val="00B90782"/>
    <w:rsid w:val="00B9680C"/>
    <w:rsid w:val="00B97728"/>
    <w:rsid w:val="00B97A65"/>
    <w:rsid w:val="00BA305D"/>
    <w:rsid w:val="00BA7713"/>
    <w:rsid w:val="00BB6730"/>
    <w:rsid w:val="00BD3FBA"/>
    <w:rsid w:val="00BD49EB"/>
    <w:rsid w:val="00BD7620"/>
    <w:rsid w:val="00BE764D"/>
    <w:rsid w:val="00BE7910"/>
    <w:rsid w:val="00BF10D9"/>
    <w:rsid w:val="00BF1397"/>
    <w:rsid w:val="00BF44AB"/>
    <w:rsid w:val="00BF4C0C"/>
    <w:rsid w:val="00BF5513"/>
    <w:rsid w:val="00BF6FD9"/>
    <w:rsid w:val="00BF7474"/>
    <w:rsid w:val="00BF7C6D"/>
    <w:rsid w:val="00C03599"/>
    <w:rsid w:val="00C0462F"/>
    <w:rsid w:val="00C04B1D"/>
    <w:rsid w:val="00C05912"/>
    <w:rsid w:val="00C0745B"/>
    <w:rsid w:val="00C20E71"/>
    <w:rsid w:val="00C4284A"/>
    <w:rsid w:val="00C44183"/>
    <w:rsid w:val="00C5197E"/>
    <w:rsid w:val="00C53E17"/>
    <w:rsid w:val="00C57018"/>
    <w:rsid w:val="00C655C5"/>
    <w:rsid w:val="00C7298E"/>
    <w:rsid w:val="00C770CA"/>
    <w:rsid w:val="00C80982"/>
    <w:rsid w:val="00C81B59"/>
    <w:rsid w:val="00C82EB4"/>
    <w:rsid w:val="00C83FD4"/>
    <w:rsid w:val="00C8717A"/>
    <w:rsid w:val="00C94530"/>
    <w:rsid w:val="00C9552F"/>
    <w:rsid w:val="00C9723E"/>
    <w:rsid w:val="00C97AF2"/>
    <w:rsid w:val="00CA2CAA"/>
    <w:rsid w:val="00CA4753"/>
    <w:rsid w:val="00CB02CB"/>
    <w:rsid w:val="00CB0A67"/>
    <w:rsid w:val="00CB0CB9"/>
    <w:rsid w:val="00CB2912"/>
    <w:rsid w:val="00CC0150"/>
    <w:rsid w:val="00CC5439"/>
    <w:rsid w:val="00CC6925"/>
    <w:rsid w:val="00CE22F6"/>
    <w:rsid w:val="00CE5F0D"/>
    <w:rsid w:val="00CE6C92"/>
    <w:rsid w:val="00CE719A"/>
    <w:rsid w:val="00CF2CFE"/>
    <w:rsid w:val="00D03EC6"/>
    <w:rsid w:val="00D04C13"/>
    <w:rsid w:val="00D05A8D"/>
    <w:rsid w:val="00D072C5"/>
    <w:rsid w:val="00D1266D"/>
    <w:rsid w:val="00D2249F"/>
    <w:rsid w:val="00D30F71"/>
    <w:rsid w:val="00D33209"/>
    <w:rsid w:val="00D50EC0"/>
    <w:rsid w:val="00D61E33"/>
    <w:rsid w:val="00D6236A"/>
    <w:rsid w:val="00D63DD6"/>
    <w:rsid w:val="00D64BB4"/>
    <w:rsid w:val="00D914A8"/>
    <w:rsid w:val="00D92835"/>
    <w:rsid w:val="00D962BB"/>
    <w:rsid w:val="00DA09C3"/>
    <w:rsid w:val="00DA306C"/>
    <w:rsid w:val="00DA3E5B"/>
    <w:rsid w:val="00DB2E12"/>
    <w:rsid w:val="00DB457E"/>
    <w:rsid w:val="00DC372D"/>
    <w:rsid w:val="00DC393C"/>
    <w:rsid w:val="00DC461B"/>
    <w:rsid w:val="00DD6BBB"/>
    <w:rsid w:val="00DE129C"/>
    <w:rsid w:val="00DE45DF"/>
    <w:rsid w:val="00DE4B1E"/>
    <w:rsid w:val="00DE6564"/>
    <w:rsid w:val="00DF042A"/>
    <w:rsid w:val="00DF137E"/>
    <w:rsid w:val="00E00797"/>
    <w:rsid w:val="00E0127B"/>
    <w:rsid w:val="00E03E1A"/>
    <w:rsid w:val="00E06E47"/>
    <w:rsid w:val="00E10041"/>
    <w:rsid w:val="00E127D9"/>
    <w:rsid w:val="00E14561"/>
    <w:rsid w:val="00E17725"/>
    <w:rsid w:val="00E205FC"/>
    <w:rsid w:val="00E24562"/>
    <w:rsid w:val="00E2735E"/>
    <w:rsid w:val="00E27F29"/>
    <w:rsid w:val="00E360E7"/>
    <w:rsid w:val="00E46D0A"/>
    <w:rsid w:val="00E47A69"/>
    <w:rsid w:val="00E47F15"/>
    <w:rsid w:val="00E5007C"/>
    <w:rsid w:val="00E515A7"/>
    <w:rsid w:val="00E556C1"/>
    <w:rsid w:val="00E66A66"/>
    <w:rsid w:val="00E7162C"/>
    <w:rsid w:val="00E84E76"/>
    <w:rsid w:val="00E964B4"/>
    <w:rsid w:val="00EA38DE"/>
    <w:rsid w:val="00EB0964"/>
    <w:rsid w:val="00EB3FEA"/>
    <w:rsid w:val="00EC0AAD"/>
    <w:rsid w:val="00EC0F7E"/>
    <w:rsid w:val="00EC2FCA"/>
    <w:rsid w:val="00EC5058"/>
    <w:rsid w:val="00EE6105"/>
    <w:rsid w:val="00EE66D7"/>
    <w:rsid w:val="00EE7B99"/>
    <w:rsid w:val="00EF43D2"/>
    <w:rsid w:val="00EF63B7"/>
    <w:rsid w:val="00F02847"/>
    <w:rsid w:val="00F03E48"/>
    <w:rsid w:val="00F07257"/>
    <w:rsid w:val="00F128CB"/>
    <w:rsid w:val="00F1305F"/>
    <w:rsid w:val="00F16554"/>
    <w:rsid w:val="00F16F35"/>
    <w:rsid w:val="00F20F90"/>
    <w:rsid w:val="00F26B30"/>
    <w:rsid w:val="00F30BD6"/>
    <w:rsid w:val="00F33CD2"/>
    <w:rsid w:val="00F369CF"/>
    <w:rsid w:val="00F41C42"/>
    <w:rsid w:val="00F42E2F"/>
    <w:rsid w:val="00F44174"/>
    <w:rsid w:val="00F45EF0"/>
    <w:rsid w:val="00F461D2"/>
    <w:rsid w:val="00F53C03"/>
    <w:rsid w:val="00F62FFE"/>
    <w:rsid w:val="00F63AF5"/>
    <w:rsid w:val="00F644E8"/>
    <w:rsid w:val="00F66F5F"/>
    <w:rsid w:val="00F73661"/>
    <w:rsid w:val="00F8306A"/>
    <w:rsid w:val="00F83DBB"/>
    <w:rsid w:val="00FA2F6A"/>
    <w:rsid w:val="00FA7262"/>
    <w:rsid w:val="00FB0DA8"/>
    <w:rsid w:val="00FB1C37"/>
    <w:rsid w:val="00FB1C4B"/>
    <w:rsid w:val="00FB3854"/>
    <w:rsid w:val="00FC651E"/>
    <w:rsid w:val="00FC724B"/>
    <w:rsid w:val="00FD2821"/>
    <w:rsid w:val="00FD325A"/>
    <w:rsid w:val="00FD739C"/>
    <w:rsid w:val="00FE2FC7"/>
    <w:rsid w:val="00FE338F"/>
    <w:rsid w:val="00FE3C1F"/>
    <w:rsid w:val="00FE5A6F"/>
    <w:rsid w:val="00FF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7A118F4"/>
  <w15:docId w15:val="{E0F26BC2-6D0F-CD46-ADF4-F5F07E3E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5E62"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325E62"/>
    <w:pPr>
      <w:keepNext/>
      <w:numPr>
        <w:numId w:val="1"/>
      </w:numPr>
      <w:snapToGrid w:val="0"/>
      <w:outlineLvl w:val="0"/>
    </w:pPr>
    <w:rPr>
      <w:b/>
      <w:bCs/>
      <w:color w:val="33333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1">
    <w:name w:val="WW8Num3z1"/>
    <w:rsid w:val="00325E62"/>
    <w:rPr>
      <w:rFonts w:ascii="Courier New" w:hAnsi="Courier New" w:cs="Courier New"/>
    </w:rPr>
  </w:style>
  <w:style w:type="character" w:customStyle="1" w:styleId="Domylnaczcionkaakapitu4">
    <w:name w:val="Domyślna czcionka akapitu4"/>
    <w:rsid w:val="00325E62"/>
  </w:style>
  <w:style w:type="character" w:customStyle="1" w:styleId="Absatz-Standardschriftart">
    <w:name w:val="Absatz-Standardschriftart"/>
    <w:rsid w:val="00325E62"/>
  </w:style>
  <w:style w:type="character" w:customStyle="1" w:styleId="Domylnaczcionkaakapitu3">
    <w:name w:val="Domyślna czcionka akapitu3"/>
    <w:rsid w:val="00325E62"/>
  </w:style>
  <w:style w:type="character" w:customStyle="1" w:styleId="WW-Absatz-Standardschriftart">
    <w:name w:val="WW-Absatz-Standardschriftart"/>
    <w:rsid w:val="00325E62"/>
  </w:style>
  <w:style w:type="character" w:customStyle="1" w:styleId="WW-Absatz-Standardschriftart1">
    <w:name w:val="WW-Absatz-Standardschriftart1"/>
    <w:rsid w:val="00325E62"/>
  </w:style>
  <w:style w:type="character" w:customStyle="1" w:styleId="WW-Absatz-Standardschriftart11">
    <w:name w:val="WW-Absatz-Standardschriftart11"/>
    <w:rsid w:val="00325E62"/>
  </w:style>
  <w:style w:type="character" w:customStyle="1" w:styleId="WW-Absatz-Standardschriftart111">
    <w:name w:val="WW-Absatz-Standardschriftart111"/>
    <w:rsid w:val="00325E62"/>
  </w:style>
  <w:style w:type="character" w:customStyle="1" w:styleId="WW8Num3z0">
    <w:name w:val="WW8Num3z0"/>
    <w:rsid w:val="00325E62"/>
    <w:rPr>
      <w:rFonts w:ascii="Symbol" w:hAnsi="Symbol" w:cs="Symbol"/>
    </w:rPr>
  </w:style>
  <w:style w:type="character" w:customStyle="1" w:styleId="WW8Num3z2">
    <w:name w:val="WW8Num3z2"/>
    <w:rsid w:val="00325E62"/>
    <w:rPr>
      <w:rFonts w:ascii="Wingdings" w:hAnsi="Wingdings" w:cs="Wingdings"/>
    </w:rPr>
  </w:style>
  <w:style w:type="character" w:customStyle="1" w:styleId="WW8Num3z3">
    <w:name w:val="WW8Num3z3"/>
    <w:rsid w:val="00325E62"/>
    <w:rPr>
      <w:rFonts w:ascii="Symbol" w:hAnsi="Symbol" w:cs="Symbol"/>
    </w:rPr>
  </w:style>
  <w:style w:type="character" w:customStyle="1" w:styleId="WW8Num5z1">
    <w:name w:val="WW8Num5z1"/>
    <w:rsid w:val="00325E62"/>
    <w:rPr>
      <w:rFonts w:ascii="Courier New" w:hAnsi="Courier New" w:cs="Courier New"/>
    </w:rPr>
  </w:style>
  <w:style w:type="character" w:customStyle="1" w:styleId="WW8Num6z0">
    <w:name w:val="WW8Num6z0"/>
    <w:rsid w:val="00325E62"/>
    <w:rPr>
      <w:rFonts w:ascii="Wingdings" w:hAnsi="Wingdings" w:cs="Wingdings"/>
    </w:rPr>
  </w:style>
  <w:style w:type="character" w:customStyle="1" w:styleId="WW8Num6z1">
    <w:name w:val="WW8Num6z1"/>
    <w:rsid w:val="00325E62"/>
    <w:rPr>
      <w:rFonts w:ascii="Courier New" w:hAnsi="Courier New" w:cs="Courier New"/>
    </w:rPr>
  </w:style>
  <w:style w:type="character" w:customStyle="1" w:styleId="WW8Num6z2">
    <w:name w:val="WW8Num6z2"/>
    <w:rsid w:val="00325E62"/>
    <w:rPr>
      <w:rFonts w:ascii="Wingdings" w:hAnsi="Wingdings" w:cs="Wingdings"/>
    </w:rPr>
  </w:style>
  <w:style w:type="character" w:customStyle="1" w:styleId="WW8Num6z3">
    <w:name w:val="WW8Num6z3"/>
    <w:rsid w:val="00325E62"/>
    <w:rPr>
      <w:rFonts w:ascii="Symbol" w:hAnsi="Symbol" w:cs="Symbol"/>
    </w:rPr>
  </w:style>
  <w:style w:type="character" w:customStyle="1" w:styleId="Domylnaczcionkaakapitu2">
    <w:name w:val="Domyślna czcionka akapitu2"/>
    <w:rsid w:val="00325E62"/>
  </w:style>
  <w:style w:type="character" w:customStyle="1" w:styleId="WW-Absatz-Standardschriftart1111">
    <w:name w:val="WW-Absatz-Standardschriftart1111"/>
    <w:rsid w:val="00325E62"/>
  </w:style>
  <w:style w:type="character" w:customStyle="1" w:styleId="WW-Absatz-Standardschriftart11111">
    <w:name w:val="WW-Absatz-Standardschriftart11111"/>
    <w:rsid w:val="00325E62"/>
  </w:style>
  <w:style w:type="character" w:customStyle="1" w:styleId="WW8Num2z0">
    <w:name w:val="WW8Num2z0"/>
    <w:rsid w:val="00325E62"/>
    <w:rPr>
      <w:rFonts w:ascii="Symbol" w:hAnsi="Symbol" w:cs="Symbol"/>
    </w:rPr>
  </w:style>
  <w:style w:type="character" w:customStyle="1" w:styleId="WW8Num2z1">
    <w:name w:val="WW8Num2z1"/>
    <w:rsid w:val="00325E62"/>
    <w:rPr>
      <w:rFonts w:ascii="Courier New" w:hAnsi="Courier New" w:cs="Courier New"/>
    </w:rPr>
  </w:style>
  <w:style w:type="character" w:customStyle="1" w:styleId="WW8Num2z2">
    <w:name w:val="WW8Num2z2"/>
    <w:rsid w:val="00325E62"/>
    <w:rPr>
      <w:rFonts w:ascii="Wingdings" w:hAnsi="Wingdings" w:cs="Wingdings"/>
    </w:rPr>
  </w:style>
  <w:style w:type="character" w:customStyle="1" w:styleId="WW8Num4z0">
    <w:name w:val="WW8Num4z0"/>
    <w:rsid w:val="00325E62"/>
    <w:rPr>
      <w:rFonts w:ascii="Symbol" w:hAnsi="Symbol" w:cs="Symbol"/>
    </w:rPr>
  </w:style>
  <w:style w:type="character" w:customStyle="1" w:styleId="WW8Num4z1">
    <w:name w:val="WW8Num4z1"/>
    <w:rsid w:val="00325E62"/>
    <w:rPr>
      <w:rFonts w:ascii="Courier New" w:hAnsi="Courier New" w:cs="Courier New"/>
    </w:rPr>
  </w:style>
  <w:style w:type="character" w:customStyle="1" w:styleId="WW8Num4z2">
    <w:name w:val="WW8Num4z2"/>
    <w:rsid w:val="00325E62"/>
    <w:rPr>
      <w:rFonts w:ascii="Wingdings" w:hAnsi="Wingdings" w:cs="Wingdings"/>
    </w:rPr>
  </w:style>
  <w:style w:type="character" w:customStyle="1" w:styleId="WW8Num5z0">
    <w:name w:val="WW8Num5z0"/>
    <w:rsid w:val="00325E62"/>
    <w:rPr>
      <w:rFonts w:ascii="Symbol" w:hAnsi="Symbol" w:cs="Symbol"/>
    </w:rPr>
  </w:style>
  <w:style w:type="character" w:customStyle="1" w:styleId="WW8Num5z2">
    <w:name w:val="WW8Num5z2"/>
    <w:rsid w:val="00325E62"/>
    <w:rPr>
      <w:rFonts w:ascii="Wingdings" w:hAnsi="Wingdings" w:cs="Wingdings"/>
    </w:rPr>
  </w:style>
  <w:style w:type="character" w:customStyle="1" w:styleId="WW8Num7z0">
    <w:name w:val="WW8Num7z0"/>
    <w:rsid w:val="00325E62"/>
    <w:rPr>
      <w:rFonts w:ascii="Symbol" w:hAnsi="Symbol" w:cs="Symbol"/>
    </w:rPr>
  </w:style>
  <w:style w:type="character" w:customStyle="1" w:styleId="WW8Num7z1">
    <w:name w:val="WW8Num7z1"/>
    <w:rsid w:val="00325E62"/>
    <w:rPr>
      <w:rFonts w:ascii="Courier New" w:hAnsi="Courier New" w:cs="Courier New"/>
    </w:rPr>
  </w:style>
  <w:style w:type="character" w:customStyle="1" w:styleId="WW8Num7z2">
    <w:name w:val="WW8Num7z2"/>
    <w:rsid w:val="00325E62"/>
    <w:rPr>
      <w:rFonts w:ascii="Wingdings" w:hAnsi="Wingdings" w:cs="Wingdings"/>
    </w:rPr>
  </w:style>
  <w:style w:type="character" w:customStyle="1" w:styleId="WW8Num8z0">
    <w:name w:val="WW8Num8z0"/>
    <w:rsid w:val="00325E62"/>
    <w:rPr>
      <w:rFonts w:ascii="Wingdings" w:hAnsi="Wingdings" w:cs="Wingdings"/>
    </w:rPr>
  </w:style>
  <w:style w:type="character" w:customStyle="1" w:styleId="WW8Num8z1">
    <w:name w:val="WW8Num8z1"/>
    <w:rsid w:val="00325E62"/>
    <w:rPr>
      <w:rFonts w:ascii="Courier New" w:hAnsi="Courier New" w:cs="Courier New"/>
    </w:rPr>
  </w:style>
  <w:style w:type="character" w:customStyle="1" w:styleId="WW8Num8z3">
    <w:name w:val="WW8Num8z3"/>
    <w:rsid w:val="00325E62"/>
    <w:rPr>
      <w:rFonts w:ascii="Symbol" w:hAnsi="Symbol" w:cs="Symbol"/>
    </w:rPr>
  </w:style>
  <w:style w:type="character" w:customStyle="1" w:styleId="WW8Num9z0">
    <w:name w:val="WW8Num9z0"/>
    <w:rsid w:val="00325E62"/>
    <w:rPr>
      <w:rFonts w:ascii="Symbol" w:hAnsi="Symbol" w:cs="Symbol"/>
    </w:rPr>
  </w:style>
  <w:style w:type="character" w:customStyle="1" w:styleId="WW8Num9z1">
    <w:name w:val="WW8Num9z1"/>
    <w:rsid w:val="00325E62"/>
    <w:rPr>
      <w:rFonts w:ascii="Courier New" w:hAnsi="Courier New" w:cs="Courier New"/>
    </w:rPr>
  </w:style>
  <w:style w:type="character" w:customStyle="1" w:styleId="WW8Num9z2">
    <w:name w:val="WW8Num9z2"/>
    <w:rsid w:val="00325E62"/>
    <w:rPr>
      <w:rFonts w:ascii="Wingdings" w:hAnsi="Wingdings" w:cs="Wingdings"/>
    </w:rPr>
  </w:style>
  <w:style w:type="character" w:customStyle="1" w:styleId="WW8Num10z0">
    <w:name w:val="WW8Num10z0"/>
    <w:rsid w:val="00325E62"/>
    <w:rPr>
      <w:rFonts w:ascii="Wingdings" w:hAnsi="Wingdings" w:cs="Wingdings"/>
    </w:rPr>
  </w:style>
  <w:style w:type="character" w:customStyle="1" w:styleId="WW8Num10z1">
    <w:name w:val="WW8Num10z1"/>
    <w:rsid w:val="00325E62"/>
    <w:rPr>
      <w:rFonts w:ascii="Courier New" w:hAnsi="Courier New" w:cs="Courier New"/>
    </w:rPr>
  </w:style>
  <w:style w:type="character" w:customStyle="1" w:styleId="WW8Num10z3">
    <w:name w:val="WW8Num10z3"/>
    <w:rsid w:val="00325E62"/>
    <w:rPr>
      <w:rFonts w:ascii="Symbol" w:hAnsi="Symbol" w:cs="Symbol"/>
    </w:rPr>
  </w:style>
  <w:style w:type="character" w:customStyle="1" w:styleId="WW8Num11z0">
    <w:name w:val="WW8Num11z0"/>
    <w:rsid w:val="00325E62"/>
    <w:rPr>
      <w:rFonts w:ascii="Symbol" w:hAnsi="Symbol" w:cs="Symbol"/>
    </w:rPr>
  </w:style>
  <w:style w:type="character" w:customStyle="1" w:styleId="WW8Num11z1">
    <w:name w:val="WW8Num11z1"/>
    <w:rsid w:val="00325E62"/>
    <w:rPr>
      <w:rFonts w:ascii="Courier New" w:hAnsi="Courier New" w:cs="Courier New"/>
    </w:rPr>
  </w:style>
  <w:style w:type="character" w:customStyle="1" w:styleId="WW8Num11z2">
    <w:name w:val="WW8Num11z2"/>
    <w:rsid w:val="00325E62"/>
    <w:rPr>
      <w:rFonts w:ascii="Wingdings" w:hAnsi="Wingdings" w:cs="Wingdings"/>
    </w:rPr>
  </w:style>
  <w:style w:type="character" w:customStyle="1" w:styleId="WW8Num12z0">
    <w:name w:val="WW8Num12z0"/>
    <w:rsid w:val="00325E62"/>
    <w:rPr>
      <w:rFonts w:ascii="Wingdings" w:hAnsi="Wingdings" w:cs="Wingdings"/>
    </w:rPr>
  </w:style>
  <w:style w:type="character" w:customStyle="1" w:styleId="WW8Num12z1">
    <w:name w:val="WW8Num12z1"/>
    <w:rsid w:val="00325E62"/>
    <w:rPr>
      <w:rFonts w:ascii="Courier New" w:hAnsi="Courier New" w:cs="Courier New"/>
    </w:rPr>
  </w:style>
  <w:style w:type="character" w:customStyle="1" w:styleId="WW8Num12z3">
    <w:name w:val="WW8Num12z3"/>
    <w:rsid w:val="00325E62"/>
    <w:rPr>
      <w:rFonts w:ascii="Symbol" w:hAnsi="Symbol" w:cs="Symbol"/>
    </w:rPr>
  </w:style>
  <w:style w:type="character" w:customStyle="1" w:styleId="WW8Num13z0">
    <w:name w:val="WW8Num13z0"/>
    <w:rsid w:val="00325E62"/>
    <w:rPr>
      <w:rFonts w:ascii="Symbol" w:hAnsi="Symbol" w:cs="Symbol"/>
    </w:rPr>
  </w:style>
  <w:style w:type="character" w:customStyle="1" w:styleId="WW8Num13z1">
    <w:name w:val="WW8Num13z1"/>
    <w:rsid w:val="00325E62"/>
    <w:rPr>
      <w:rFonts w:ascii="Courier New" w:hAnsi="Courier New" w:cs="Courier New"/>
    </w:rPr>
  </w:style>
  <w:style w:type="character" w:customStyle="1" w:styleId="WW8Num13z2">
    <w:name w:val="WW8Num13z2"/>
    <w:rsid w:val="00325E62"/>
    <w:rPr>
      <w:rFonts w:ascii="Wingdings" w:hAnsi="Wingdings" w:cs="Wingdings"/>
    </w:rPr>
  </w:style>
  <w:style w:type="character" w:customStyle="1" w:styleId="WW8Num14z0">
    <w:name w:val="WW8Num14z0"/>
    <w:rsid w:val="00325E62"/>
    <w:rPr>
      <w:rFonts w:ascii="Wingdings" w:hAnsi="Wingdings" w:cs="Wingdings"/>
    </w:rPr>
  </w:style>
  <w:style w:type="character" w:customStyle="1" w:styleId="WW8Num14z1">
    <w:name w:val="WW8Num14z1"/>
    <w:rsid w:val="00325E62"/>
    <w:rPr>
      <w:rFonts w:ascii="Courier New" w:hAnsi="Courier New" w:cs="Courier New"/>
    </w:rPr>
  </w:style>
  <w:style w:type="character" w:customStyle="1" w:styleId="WW8Num14z3">
    <w:name w:val="WW8Num14z3"/>
    <w:rsid w:val="00325E62"/>
    <w:rPr>
      <w:rFonts w:ascii="Symbol" w:hAnsi="Symbol" w:cs="Symbol"/>
    </w:rPr>
  </w:style>
  <w:style w:type="character" w:customStyle="1" w:styleId="Domylnaczcionkaakapitu1">
    <w:name w:val="Domyślna czcionka akapitu1"/>
    <w:rsid w:val="00325E62"/>
  </w:style>
  <w:style w:type="character" w:customStyle="1" w:styleId="ZnakZnak">
    <w:name w:val="Znak Znak"/>
    <w:rsid w:val="00325E62"/>
    <w:rPr>
      <w:rFonts w:ascii="Cambria" w:eastAsia="Times New Roman" w:hAnsi="Cambria" w:cs="Times New Roman"/>
      <w:sz w:val="24"/>
      <w:szCs w:val="24"/>
    </w:rPr>
  </w:style>
  <w:style w:type="paragraph" w:customStyle="1" w:styleId="Nagwek4">
    <w:name w:val="Nagłówek4"/>
    <w:basedOn w:val="Normalny"/>
    <w:next w:val="Tekstpodstawowy"/>
    <w:rsid w:val="00325E6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325E62"/>
    <w:pPr>
      <w:spacing w:after="120"/>
    </w:pPr>
  </w:style>
  <w:style w:type="paragraph" w:styleId="Lista">
    <w:name w:val="List"/>
    <w:basedOn w:val="Tekstpodstawowy"/>
    <w:rsid w:val="00325E62"/>
    <w:rPr>
      <w:rFonts w:cs="Tahoma"/>
    </w:rPr>
  </w:style>
  <w:style w:type="paragraph" w:styleId="Legenda">
    <w:name w:val="caption"/>
    <w:basedOn w:val="Normalny"/>
    <w:qFormat/>
    <w:rsid w:val="00325E62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325E62"/>
    <w:pPr>
      <w:suppressLineNumbers/>
    </w:pPr>
    <w:rPr>
      <w:rFonts w:cs="Tahoma"/>
    </w:rPr>
  </w:style>
  <w:style w:type="paragraph" w:customStyle="1" w:styleId="Nagwek3">
    <w:name w:val="Nagłówek3"/>
    <w:basedOn w:val="Normalny"/>
    <w:next w:val="Tekstpodstawowy"/>
    <w:rsid w:val="00325E6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2">
    <w:name w:val="Legenda2"/>
    <w:basedOn w:val="Normalny"/>
    <w:rsid w:val="00325E62"/>
    <w:pPr>
      <w:suppressLineNumbers/>
      <w:spacing w:before="120" w:after="120"/>
    </w:pPr>
    <w:rPr>
      <w:rFonts w:cs="Mangal"/>
      <w:i/>
      <w:iCs/>
    </w:rPr>
  </w:style>
  <w:style w:type="paragraph" w:customStyle="1" w:styleId="Nagwek2">
    <w:name w:val="Nagłówek2"/>
    <w:basedOn w:val="Normalny"/>
    <w:next w:val="Tekstpodstawowy"/>
    <w:rsid w:val="00325E62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rsid w:val="00325E62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325E62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rsid w:val="00325E62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sid w:val="00325E62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325E62"/>
    <w:pPr>
      <w:spacing w:after="60"/>
      <w:jc w:val="center"/>
    </w:pPr>
    <w:rPr>
      <w:rFonts w:ascii="Cambria" w:hAnsi="Cambria"/>
    </w:rPr>
  </w:style>
  <w:style w:type="paragraph" w:customStyle="1" w:styleId="Zawartotabeli">
    <w:name w:val="Zawartość tabeli"/>
    <w:basedOn w:val="Normalny"/>
    <w:rsid w:val="00325E62"/>
    <w:pPr>
      <w:suppressLineNumbers/>
    </w:pPr>
  </w:style>
  <w:style w:type="paragraph" w:customStyle="1" w:styleId="Nagwektabeli">
    <w:name w:val="Nagłówek tabeli"/>
    <w:basedOn w:val="Zawartotabeli"/>
    <w:rsid w:val="00325E62"/>
    <w:pPr>
      <w:jc w:val="center"/>
    </w:pPr>
    <w:rPr>
      <w:b/>
      <w:bCs/>
    </w:rPr>
  </w:style>
  <w:style w:type="paragraph" w:styleId="NormalnyWeb">
    <w:name w:val="Normal (Web)"/>
    <w:basedOn w:val="Normalny"/>
    <w:rsid w:val="00325E62"/>
    <w:pPr>
      <w:spacing w:before="280" w:after="280"/>
    </w:pPr>
    <w:rPr>
      <w:rFonts w:eastAsia="Calibri"/>
    </w:rPr>
  </w:style>
  <w:style w:type="character" w:customStyle="1" w:styleId="Bodytext3">
    <w:name w:val="Body text (3)_"/>
    <w:link w:val="Bodytext30"/>
    <w:rsid w:val="00AC14F6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AC14F6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</w:rPr>
  </w:style>
  <w:style w:type="table" w:styleId="Tabela-Siatka">
    <w:name w:val="Table Grid"/>
    <w:basedOn w:val="Standardowy"/>
    <w:uiPriority w:val="59"/>
    <w:rsid w:val="00D63D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dium-8">
    <w:name w:val="medium-8"/>
    <w:basedOn w:val="Domylnaczcionkaakapitu"/>
    <w:rsid w:val="006E4CEE"/>
  </w:style>
  <w:style w:type="character" w:styleId="Hipercze">
    <w:name w:val="Hyperlink"/>
    <w:uiPriority w:val="99"/>
    <w:unhideWhenUsed/>
    <w:rsid w:val="008E667D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8E66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a.robak@ujk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1130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/>
  <LinksUpToDate>false</LinksUpToDate>
  <CharactersWithSpaces>7896</CharactersWithSpaces>
  <SharedDoc>false</SharedDoc>
  <HLinks>
    <vt:vector size="6" baseType="variant">
      <vt:variant>
        <vt:i4>6488127</vt:i4>
      </vt:variant>
      <vt:variant>
        <vt:i4>0</vt:i4>
      </vt:variant>
      <vt:variant>
        <vt:i4>0</vt:i4>
      </vt:variant>
      <vt:variant>
        <vt:i4>5</vt:i4>
      </vt:variant>
      <vt:variant>
        <vt:lpwstr>mailto:ewa.robak@ujk.edu.pl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29</cp:revision>
  <cp:lastPrinted>2024-02-29T01:29:00Z</cp:lastPrinted>
  <dcterms:created xsi:type="dcterms:W3CDTF">2024-02-22T23:34:00Z</dcterms:created>
  <dcterms:modified xsi:type="dcterms:W3CDTF">2024-03-12T22:21:00Z</dcterms:modified>
</cp:coreProperties>
</file>